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572E0E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150188" w:rsidRPr="005B666E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5B666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5B666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="00572E0E">
                    <w:fldChar w:fldCharType="begin"/>
                  </w:r>
                  <w:r w:rsidR="00572E0E" w:rsidRPr="005B666E">
                    <w:rPr>
                      <w:lang w:val="en-US"/>
                    </w:rPr>
                    <w:instrText xml:space="preserve"> HYPERLINK "mailto:posta@mrsk-1.ru" </w:instrText>
                  </w:r>
                  <w:r w:rsidR="00572E0E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posta</w:t>
                  </w:r>
                  <w:r w:rsidRPr="005B666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5B666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="00572E0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  <w:r w:rsidRPr="005B666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="00572E0E">
                    <w:fldChar w:fldCharType="begin"/>
                  </w:r>
                  <w:r w:rsidR="00572E0E" w:rsidRPr="005B666E">
                    <w:rPr>
                      <w:lang w:val="en-US"/>
                    </w:rPr>
                    <w:instrText xml:space="preserve"> HYPERLINK "http://www.mrsk-1.ru" </w:instrText>
                  </w:r>
                  <w:r w:rsidR="00572E0E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5B666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5B666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proofErr w:type="spellEnd"/>
                  <w:r w:rsidR="00572E0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5B666E" w:rsidRPr="005B666E">
        <w:rPr>
          <w:b/>
          <w:sz w:val="24"/>
          <w:szCs w:val="24"/>
        </w:rPr>
        <w:t xml:space="preserve">Договора на поставку опор типа </w:t>
      </w:r>
      <w:proofErr w:type="gramStart"/>
      <w:r w:rsidR="005B666E" w:rsidRPr="005B666E">
        <w:rPr>
          <w:b/>
          <w:sz w:val="24"/>
          <w:szCs w:val="24"/>
        </w:rPr>
        <w:t>СВ</w:t>
      </w:r>
      <w:proofErr w:type="gramEnd"/>
      <w:r w:rsidR="005B666E" w:rsidRPr="005B666E">
        <w:rPr>
          <w:b/>
          <w:sz w:val="24"/>
          <w:szCs w:val="24"/>
        </w:rPr>
        <w:t xml:space="preserve"> для нужд ПАО «МРСК Центра» (филиала «Белгородэнерго»)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5B666E" w:rsidRPr="00382A07" w:rsidRDefault="005B666E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B666E" w:rsidRDefault="005B666E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B666E" w:rsidRPr="00382A07" w:rsidRDefault="005B666E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5B666E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</w:t>
      </w:r>
      <w:bookmarkStart w:id="6" w:name="_GoBack"/>
      <w:bookmarkEnd w:id="6"/>
      <w:r w:rsidRPr="00FB1EEF">
        <w:rPr>
          <w:noProof/>
        </w:rPr>
        <w:t xml:space="preserve">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29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34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49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54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67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69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81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84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86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B666E">
        <w:rPr>
          <w:noProof/>
        </w:rPr>
        <w:t>88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382A07">
        <w:rPr>
          <w:szCs w:val="24"/>
        </w:rPr>
        <w:lastRenderedPageBreak/>
        <w:t>Общие положения</w:t>
      </w:r>
      <w:bookmarkEnd w:id="8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382A07">
        <w:t>Общие сведения о процедуре запроса предложений</w:t>
      </w:r>
      <w:bookmarkEnd w:id="10"/>
    </w:p>
    <w:p w:rsidR="005B75A6" w:rsidRPr="005B666E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>
        <w:rPr>
          <w:iCs/>
          <w:sz w:val="24"/>
          <w:szCs w:val="24"/>
        </w:rPr>
        <w:t>Горностаева</w:t>
      </w:r>
      <w:r w:rsidR="007556FF" w:rsidRPr="00382A07">
        <w:rPr>
          <w:iCs/>
          <w:sz w:val="24"/>
          <w:szCs w:val="24"/>
        </w:rPr>
        <w:t xml:space="preserve"> Т.В., контактные телефоны: (495) 747-92-92 (доб</w:t>
      </w:r>
      <w:r w:rsidR="007556FF" w:rsidRPr="005B666E">
        <w:rPr>
          <w:iCs/>
          <w:sz w:val="24"/>
          <w:szCs w:val="24"/>
        </w:rPr>
        <w:t xml:space="preserve">. 3123), </w:t>
      </w:r>
      <w:r w:rsidR="007556FF" w:rsidRPr="005B666E">
        <w:rPr>
          <w:sz w:val="24"/>
          <w:szCs w:val="24"/>
        </w:rPr>
        <w:t xml:space="preserve">адрес электронной почты: </w:t>
      </w:r>
      <w:hyperlink r:id="rId16" w:history="1">
        <w:r w:rsidR="00FB1064" w:rsidRPr="005B666E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5B666E">
        <w:rPr>
          <w:iCs/>
          <w:sz w:val="24"/>
          <w:szCs w:val="24"/>
        </w:rPr>
        <w:t>, ответственное лицо –</w:t>
      </w:r>
      <w:r w:rsidR="005B666E" w:rsidRPr="005B666E">
        <w:rPr>
          <w:iCs/>
          <w:sz w:val="24"/>
          <w:szCs w:val="24"/>
        </w:rPr>
        <w:t xml:space="preserve"> </w:t>
      </w:r>
      <w:r w:rsidR="00223240" w:rsidRPr="005B666E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7" w:history="1">
        <w:proofErr w:type="gramStart"/>
        <w:r w:rsidR="00223240" w:rsidRPr="005B666E">
          <w:rPr>
            <w:rStyle w:val="a7"/>
            <w:sz w:val="24"/>
            <w:szCs w:val="24"/>
          </w:rPr>
          <w:t>Ostonen.IA@mrsk-1.ru</w:t>
        </w:r>
      </w:hyperlink>
      <w:r w:rsidR="00223240" w:rsidRPr="005B666E">
        <w:rPr>
          <w:rStyle w:val="a7"/>
          <w:color w:val="auto"/>
          <w:sz w:val="24"/>
          <w:szCs w:val="24"/>
        </w:rPr>
        <w:t>)</w:t>
      </w:r>
      <w:r w:rsidR="00862664" w:rsidRPr="005B666E">
        <w:rPr>
          <w:sz w:val="24"/>
          <w:szCs w:val="24"/>
        </w:rPr>
        <w:t xml:space="preserve"> </w:t>
      </w:r>
      <w:r w:rsidR="004B5EB3" w:rsidRPr="005B666E">
        <w:rPr>
          <w:iCs/>
          <w:sz w:val="24"/>
          <w:szCs w:val="24"/>
        </w:rPr>
        <w:t>Извещени</w:t>
      </w:r>
      <w:r w:rsidRPr="005B666E">
        <w:rPr>
          <w:iCs/>
          <w:sz w:val="24"/>
          <w:szCs w:val="24"/>
        </w:rPr>
        <w:t>ем</w:t>
      </w:r>
      <w:r w:rsidRPr="005B666E">
        <w:rPr>
          <w:sz w:val="24"/>
          <w:szCs w:val="24"/>
        </w:rPr>
        <w:t xml:space="preserve"> о проведении открытого </w:t>
      </w:r>
      <w:r w:rsidRPr="005B666E">
        <w:rPr>
          <w:iCs/>
          <w:sz w:val="24"/>
          <w:szCs w:val="24"/>
        </w:rPr>
        <w:t>запроса предложений</w:t>
      </w:r>
      <w:r w:rsidRPr="005B666E">
        <w:rPr>
          <w:sz w:val="24"/>
          <w:szCs w:val="24"/>
        </w:rPr>
        <w:t xml:space="preserve">, опубликованным </w:t>
      </w:r>
      <w:r w:rsidRPr="005B666E">
        <w:rPr>
          <w:b/>
          <w:sz w:val="24"/>
          <w:szCs w:val="24"/>
        </w:rPr>
        <w:t>«</w:t>
      </w:r>
      <w:r w:rsidR="005B666E" w:rsidRPr="005B666E">
        <w:rPr>
          <w:b/>
          <w:sz w:val="24"/>
          <w:szCs w:val="24"/>
        </w:rPr>
        <w:t>10</w:t>
      </w:r>
      <w:r w:rsidRPr="005B666E">
        <w:rPr>
          <w:b/>
          <w:sz w:val="24"/>
          <w:szCs w:val="24"/>
        </w:rPr>
        <w:t xml:space="preserve">» </w:t>
      </w:r>
      <w:r w:rsidR="005B666E" w:rsidRPr="005B666E">
        <w:rPr>
          <w:b/>
          <w:sz w:val="24"/>
          <w:szCs w:val="24"/>
        </w:rPr>
        <w:t>мая</w:t>
      </w:r>
      <w:r w:rsidRPr="005B666E">
        <w:rPr>
          <w:b/>
          <w:sz w:val="24"/>
          <w:szCs w:val="24"/>
        </w:rPr>
        <w:t xml:space="preserve"> </w:t>
      </w:r>
      <w:r w:rsidR="0042517C" w:rsidRPr="005B666E">
        <w:rPr>
          <w:b/>
          <w:sz w:val="24"/>
          <w:szCs w:val="24"/>
        </w:rPr>
        <w:t>2018</w:t>
      </w:r>
      <w:r w:rsidRPr="005B666E">
        <w:rPr>
          <w:b/>
          <w:sz w:val="24"/>
          <w:szCs w:val="24"/>
        </w:rPr>
        <w:t xml:space="preserve"> г.</w:t>
      </w:r>
      <w:r w:rsidRPr="005B666E">
        <w:rPr>
          <w:sz w:val="24"/>
          <w:szCs w:val="24"/>
        </w:rPr>
        <w:t xml:space="preserve"> на официальном сайте (</w:t>
      </w:r>
      <w:hyperlink r:id="rId18" w:history="1">
        <w:r w:rsidR="00345CCA" w:rsidRPr="005B666E">
          <w:rPr>
            <w:rStyle w:val="a7"/>
            <w:color w:val="auto"/>
            <w:sz w:val="24"/>
            <w:szCs w:val="24"/>
          </w:rPr>
          <w:t>www.zakupki.</w:t>
        </w:r>
        <w:r w:rsidR="00345CCA" w:rsidRPr="005B666E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5B666E">
          <w:rPr>
            <w:rStyle w:val="a7"/>
            <w:color w:val="auto"/>
            <w:sz w:val="24"/>
            <w:szCs w:val="24"/>
          </w:rPr>
          <w:t>.ru</w:t>
        </w:r>
      </w:hyperlink>
      <w:r w:rsidRPr="005B666E">
        <w:rPr>
          <w:sz w:val="24"/>
          <w:szCs w:val="24"/>
        </w:rPr>
        <w:t>),</w:t>
      </w:r>
      <w:r w:rsidR="009D7F01" w:rsidRPr="005B666E">
        <w:rPr>
          <w:iCs/>
          <w:sz w:val="24"/>
          <w:szCs w:val="24"/>
        </w:rPr>
        <w:t xml:space="preserve"> </w:t>
      </w:r>
      <w:r w:rsidR="009D7F01" w:rsidRPr="005B666E">
        <w:rPr>
          <w:sz w:val="24"/>
          <w:szCs w:val="24"/>
        </w:rPr>
        <w:t xml:space="preserve">на сайте </w:t>
      </w:r>
      <w:r w:rsidR="007556FF" w:rsidRPr="005B666E">
        <w:rPr>
          <w:iCs/>
          <w:sz w:val="24"/>
          <w:szCs w:val="24"/>
        </w:rPr>
        <w:t>ПАО «МРСК Центра»</w:t>
      </w:r>
      <w:r w:rsidR="009D7F01" w:rsidRPr="005B666E">
        <w:rPr>
          <w:sz w:val="24"/>
          <w:szCs w:val="24"/>
        </w:rPr>
        <w:t xml:space="preserve"> (</w:t>
      </w:r>
      <w:hyperlink r:id="rId19" w:history="1">
        <w:r w:rsidR="007556FF" w:rsidRPr="005B666E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5B666E">
        <w:rPr>
          <w:sz w:val="24"/>
          <w:szCs w:val="24"/>
        </w:rPr>
        <w:t>)</w:t>
      </w:r>
      <w:r w:rsidR="00702B2C" w:rsidRPr="005B666E">
        <w:rPr>
          <w:sz w:val="24"/>
          <w:szCs w:val="24"/>
        </w:rPr>
        <w:t xml:space="preserve">, на сайте ЭТП, указанном в п. </w:t>
      </w:r>
      <w:r w:rsidR="00007625" w:rsidRPr="005B666E">
        <w:rPr>
          <w:sz w:val="24"/>
          <w:szCs w:val="24"/>
        </w:rPr>
        <w:fldChar w:fldCharType="begin"/>
      </w:r>
      <w:r w:rsidR="00007625" w:rsidRPr="005B666E">
        <w:rPr>
          <w:sz w:val="24"/>
          <w:szCs w:val="24"/>
        </w:rPr>
        <w:instrText xml:space="preserve"> REF _Ref440269836 \r \h  \* MERGEFORMAT </w:instrText>
      </w:r>
      <w:r w:rsidR="00007625" w:rsidRPr="005B666E">
        <w:rPr>
          <w:sz w:val="24"/>
          <w:szCs w:val="24"/>
        </w:rPr>
      </w:r>
      <w:r w:rsidR="00007625" w:rsidRPr="005B666E">
        <w:rPr>
          <w:sz w:val="24"/>
          <w:szCs w:val="24"/>
        </w:rPr>
        <w:fldChar w:fldCharType="separate"/>
      </w:r>
      <w:r w:rsidR="0000216B" w:rsidRPr="005B666E">
        <w:rPr>
          <w:sz w:val="24"/>
          <w:szCs w:val="24"/>
        </w:rPr>
        <w:t>1.1.2</w:t>
      </w:r>
      <w:r w:rsidR="00007625" w:rsidRPr="005B666E">
        <w:rPr>
          <w:sz w:val="24"/>
          <w:szCs w:val="24"/>
        </w:rPr>
        <w:fldChar w:fldCharType="end"/>
      </w:r>
      <w:r w:rsidR="00702B2C" w:rsidRPr="005B666E">
        <w:rPr>
          <w:sz w:val="24"/>
          <w:szCs w:val="24"/>
        </w:rPr>
        <w:t xml:space="preserve"> настоящей Документации, </w:t>
      </w:r>
      <w:r w:rsidR="009A7733" w:rsidRPr="005B666E">
        <w:rPr>
          <w:iCs/>
          <w:sz w:val="24"/>
          <w:szCs w:val="24"/>
        </w:rPr>
        <w:t xml:space="preserve"> </w:t>
      </w:r>
      <w:r w:rsidRPr="005B666E">
        <w:rPr>
          <w:iCs/>
          <w:sz w:val="24"/>
          <w:szCs w:val="24"/>
        </w:rPr>
        <w:t>приг</w:t>
      </w:r>
      <w:r w:rsidRPr="005B666E">
        <w:rPr>
          <w:sz w:val="24"/>
          <w:szCs w:val="24"/>
        </w:rPr>
        <w:t>ласило юридических лиц</w:t>
      </w:r>
      <w:r w:rsidR="005B75A6" w:rsidRPr="005B666E">
        <w:rPr>
          <w:sz w:val="24"/>
          <w:szCs w:val="24"/>
        </w:rPr>
        <w:t xml:space="preserve"> и физических лиц (в т.</w:t>
      </w:r>
      <w:r w:rsidR="003129D4" w:rsidRPr="005B666E">
        <w:rPr>
          <w:sz w:val="24"/>
          <w:szCs w:val="24"/>
        </w:rPr>
        <w:t xml:space="preserve"> </w:t>
      </w:r>
      <w:r w:rsidR="005B75A6" w:rsidRPr="005B666E">
        <w:rPr>
          <w:sz w:val="24"/>
          <w:szCs w:val="24"/>
        </w:rPr>
        <w:t>ч. индивидуальных предпринимателей)</w:t>
      </w:r>
      <w:r w:rsidR="005B666E" w:rsidRPr="005B666E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5B666E" w:rsidRPr="005B666E">
        <w:rPr>
          <w:sz w:val="24"/>
          <w:szCs w:val="24"/>
        </w:rPr>
        <w:t xml:space="preserve">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5B666E">
        <w:rPr>
          <w:sz w:val="24"/>
          <w:szCs w:val="24"/>
        </w:rPr>
        <w:t xml:space="preserve">(далее – Участники) </w:t>
      </w:r>
      <w:r w:rsidR="004B5EB3" w:rsidRPr="005B666E">
        <w:rPr>
          <w:sz w:val="24"/>
          <w:szCs w:val="24"/>
        </w:rPr>
        <w:t>к участию в процедуре О</w:t>
      </w:r>
      <w:r w:rsidRPr="005B666E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5B666E">
        <w:rPr>
          <w:sz w:val="24"/>
          <w:szCs w:val="24"/>
        </w:rPr>
        <w:t xml:space="preserve">на право заключения </w:t>
      </w:r>
      <w:r w:rsidR="005B666E" w:rsidRPr="005B666E">
        <w:rPr>
          <w:iCs/>
          <w:sz w:val="24"/>
          <w:szCs w:val="24"/>
          <w:lang w:eastAsia="ru-RU"/>
        </w:rPr>
        <w:t>Договора</w:t>
      </w:r>
      <w:r w:rsidR="005B666E" w:rsidRPr="005B666E">
        <w:rPr>
          <w:sz w:val="24"/>
          <w:szCs w:val="24"/>
        </w:rPr>
        <w:t xml:space="preserve"> на поставку опор типа </w:t>
      </w:r>
      <w:proofErr w:type="gramStart"/>
      <w:r w:rsidR="005B666E" w:rsidRPr="005B666E">
        <w:rPr>
          <w:sz w:val="24"/>
          <w:szCs w:val="24"/>
        </w:rPr>
        <w:t>СВ</w:t>
      </w:r>
      <w:proofErr w:type="gramEnd"/>
      <w:r w:rsidR="005B666E" w:rsidRPr="005B666E">
        <w:rPr>
          <w:snapToGrid w:val="0"/>
          <w:sz w:val="24"/>
          <w:szCs w:val="24"/>
        </w:rPr>
        <w:t xml:space="preserve"> для нужд ПАО «МРСК Центра» (филиала «Белгородэнерго</w:t>
      </w:r>
      <w:r w:rsidR="005B666E" w:rsidRPr="005B666E">
        <w:rPr>
          <w:sz w:val="24"/>
          <w:szCs w:val="24"/>
        </w:rPr>
        <w:t>»</w:t>
      </w:r>
      <w:r w:rsidR="00862664" w:rsidRPr="005B666E">
        <w:rPr>
          <w:sz w:val="24"/>
          <w:szCs w:val="24"/>
        </w:rPr>
        <w:t xml:space="preserve">, расположенного по адресу: </w:t>
      </w:r>
      <w:proofErr w:type="gramStart"/>
      <w:r w:rsidR="00862664" w:rsidRPr="005B666E">
        <w:rPr>
          <w:sz w:val="24"/>
          <w:szCs w:val="24"/>
        </w:rPr>
        <w:t>РФ, 308600, г. Белгород, ул. Преображенская, д. 42)</w:t>
      </w:r>
      <w:r w:rsidRPr="005B666E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717F60" w:rsidRPr="005B666E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5B666E">
        <w:rPr>
          <w:sz w:val="24"/>
          <w:szCs w:val="24"/>
        </w:rPr>
        <w:t xml:space="preserve">Настоящий </w:t>
      </w:r>
      <w:r w:rsidR="004B5EB3" w:rsidRPr="005B666E">
        <w:rPr>
          <w:sz w:val="24"/>
          <w:szCs w:val="24"/>
        </w:rPr>
        <w:t>З</w:t>
      </w:r>
      <w:r w:rsidRPr="005B666E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5B666E">
        <w:rPr>
          <w:sz w:val="24"/>
          <w:szCs w:val="24"/>
        </w:rPr>
        <w:t>электронной торговой площадк</w:t>
      </w:r>
      <w:r w:rsidR="00414AB1" w:rsidRPr="005B666E">
        <w:rPr>
          <w:sz w:val="24"/>
          <w:szCs w:val="24"/>
        </w:rPr>
        <w:t>и</w:t>
      </w:r>
      <w:r w:rsidR="00702B2C" w:rsidRPr="005B666E">
        <w:rPr>
          <w:sz w:val="24"/>
          <w:szCs w:val="24"/>
        </w:rPr>
        <w:t xml:space="preserve"> </w:t>
      </w:r>
      <w:r w:rsidR="000D70B6" w:rsidRPr="005B666E">
        <w:rPr>
          <w:sz w:val="24"/>
          <w:szCs w:val="24"/>
        </w:rPr>
        <w:t>П</w:t>
      </w:r>
      <w:r w:rsidR="00702B2C" w:rsidRPr="005B666E">
        <w:rPr>
          <w:sz w:val="24"/>
          <w:szCs w:val="24"/>
        </w:rPr>
        <w:t>АО «</w:t>
      </w:r>
      <w:proofErr w:type="spellStart"/>
      <w:r w:rsidR="00702B2C" w:rsidRPr="005B666E">
        <w:rPr>
          <w:sz w:val="24"/>
          <w:szCs w:val="24"/>
        </w:rPr>
        <w:t>Россети</w:t>
      </w:r>
      <w:proofErr w:type="spellEnd"/>
      <w:r w:rsidR="00702B2C" w:rsidRPr="005B666E">
        <w:rPr>
          <w:sz w:val="24"/>
          <w:szCs w:val="24"/>
        </w:rPr>
        <w:t xml:space="preserve">» </w:t>
      </w:r>
      <w:hyperlink r:id="rId20" w:history="1">
        <w:r w:rsidR="00702B2C" w:rsidRPr="005B666E">
          <w:rPr>
            <w:rStyle w:val="a7"/>
            <w:color w:val="auto"/>
            <w:sz w:val="24"/>
            <w:szCs w:val="24"/>
          </w:rPr>
          <w:t>www.b2b-mrsk.ru</w:t>
        </w:r>
      </w:hyperlink>
      <w:r w:rsidR="00862664" w:rsidRPr="005B666E">
        <w:rPr>
          <w:sz w:val="24"/>
          <w:szCs w:val="24"/>
        </w:rPr>
        <w:t xml:space="preserve"> </w:t>
      </w:r>
      <w:r w:rsidR="00702B2C" w:rsidRPr="005B666E">
        <w:rPr>
          <w:sz w:val="24"/>
          <w:szCs w:val="24"/>
        </w:rPr>
        <w:t>(далее — ЭТП)</w:t>
      </w:r>
      <w:r w:rsidR="005B75A6" w:rsidRPr="005B666E">
        <w:rPr>
          <w:sz w:val="24"/>
          <w:szCs w:val="24"/>
        </w:rPr>
        <w:t>.</w:t>
      </w:r>
      <w:bookmarkEnd w:id="15"/>
    </w:p>
    <w:p w:rsidR="00717F60" w:rsidRPr="005B666E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5B666E">
        <w:rPr>
          <w:sz w:val="24"/>
          <w:szCs w:val="24"/>
        </w:rPr>
        <w:t>Заказчик</w:t>
      </w:r>
      <w:r w:rsidR="00702B2C" w:rsidRPr="005B666E">
        <w:rPr>
          <w:sz w:val="24"/>
          <w:szCs w:val="24"/>
        </w:rPr>
        <w:t xml:space="preserve">: </w:t>
      </w:r>
      <w:r w:rsidRPr="005B666E">
        <w:rPr>
          <w:sz w:val="24"/>
          <w:szCs w:val="24"/>
        </w:rPr>
        <w:t xml:space="preserve"> </w:t>
      </w:r>
      <w:r w:rsidR="00702B2C" w:rsidRPr="005B666E">
        <w:rPr>
          <w:iCs/>
          <w:sz w:val="24"/>
          <w:szCs w:val="24"/>
        </w:rPr>
        <w:t>ПАО «МРСК Центра».</w:t>
      </w:r>
      <w:r w:rsidRPr="005B666E">
        <w:rPr>
          <w:rStyle w:val="aa"/>
          <w:sz w:val="24"/>
          <w:szCs w:val="24"/>
        </w:rPr>
        <w:t xml:space="preserve"> </w:t>
      </w:r>
      <w:bookmarkEnd w:id="16"/>
    </w:p>
    <w:p w:rsidR="008C4223" w:rsidRPr="005B666E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5B666E">
        <w:rPr>
          <w:sz w:val="24"/>
          <w:szCs w:val="24"/>
        </w:rPr>
        <w:t>Предмет З</w:t>
      </w:r>
      <w:r w:rsidR="00717F60" w:rsidRPr="005B666E">
        <w:rPr>
          <w:sz w:val="24"/>
          <w:szCs w:val="24"/>
        </w:rPr>
        <w:t>апроса предложений</w:t>
      </w:r>
      <w:r w:rsidR="00702B2C" w:rsidRPr="005B666E">
        <w:rPr>
          <w:sz w:val="24"/>
          <w:szCs w:val="24"/>
        </w:rPr>
        <w:t>:</w:t>
      </w:r>
      <w:bookmarkEnd w:id="17"/>
    </w:p>
    <w:p w:rsidR="00A40714" w:rsidRPr="005B666E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5B666E">
        <w:rPr>
          <w:b/>
          <w:sz w:val="24"/>
          <w:szCs w:val="24"/>
          <w:u w:val="single"/>
        </w:rPr>
        <w:t>Лот №1:</w:t>
      </w:r>
      <w:r w:rsidR="00717F60" w:rsidRPr="005B666E">
        <w:rPr>
          <w:sz w:val="24"/>
          <w:szCs w:val="24"/>
        </w:rPr>
        <w:t xml:space="preserve"> право заключения </w:t>
      </w:r>
      <w:bookmarkEnd w:id="18"/>
      <w:r w:rsidR="005B666E" w:rsidRPr="005B666E">
        <w:rPr>
          <w:iCs/>
          <w:sz w:val="24"/>
          <w:szCs w:val="24"/>
          <w:lang w:eastAsia="ru-RU"/>
        </w:rPr>
        <w:t>Договора</w:t>
      </w:r>
      <w:r w:rsidR="005B666E" w:rsidRPr="005B666E">
        <w:rPr>
          <w:sz w:val="24"/>
          <w:szCs w:val="24"/>
        </w:rPr>
        <w:t xml:space="preserve"> на поставку опор типа </w:t>
      </w:r>
      <w:proofErr w:type="gramStart"/>
      <w:r w:rsidR="005B666E" w:rsidRPr="005B666E">
        <w:rPr>
          <w:sz w:val="24"/>
          <w:szCs w:val="24"/>
        </w:rPr>
        <w:t>СВ</w:t>
      </w:r>
      <w:proofErr w:type="gramEnd"/>
      <w:r w:rsidR="005B666E" w:rsidRPr="005B666E">
        <w:rPr>
          <w:snapToGrid w:val="0"/>
          <w:sz w:val="24"/>
          <w:szCs w:val="24"/>
        </w:rPr>
        <w:t xml:space="preserve"> для нужд ПАО «МРСК Центра» (филиала «Белгородэнерго</w:t>
      </w:r>
      <w:r w:rsidR="005B666E" w:rsidRPr="005B666E">
        <w:rPr>
          <w:sz w:val="24"/>
          <w:szCs w:val="24"/>
        </w:rPr>
        <w:t>»</w:t>
      </w:r>
      <w:r w:rsidR="005B666E" w:rsidRPr="005B666E">
        <w:rPr>
          <w:snapToGrid w:val="0"/>
          <w:sz w:val="24"/>
          <w:szCs w:val="24"/>
        </w:rPr>
        <w:t>)</w:t>
      </w:r>
      <w:r w:rsidR="00702B2C" w:rsidRPr="005B666E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5B666E">
        <w:rPr>
          <w:sz w:val="24"/>
          <w:szCs w:val="24"/>
        </w:rPr>
        <w:t xml:space="preserve">Количество лотов: </w:t>
      </w:r>
      <w:r w:rsidRPr="005B666E">
        <w:rPr>
          <w:b/>
          <w:sz w:val="24"/>
          <w:szCs w:val="24"/>
        </w:rPr>
        <w:t>1 (один)</w:t>
      </w:r>
      <w:r w:rsidRPr="005B666E">
        <w:rPr>
          <w:sz w:val="24"/>
          <w:szCs w:val="24"/>
        </w:rPr>
        <w:t>.</w:t>
      </w:r>
    </w:p>
    <w:bookmarkEnd w:id="19"/>
    <w:p w:rsidR="009D7F01" w:rsidRPr="005B666E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</w:t>
      </w:r>
      <w:r w:rsidRPr="005B666E">
        <w:rPr>
          <w:i/>
          <w:snapToGrid w:val="0"/>
          <w:sz w:val="24"/>
          <w:szCs w:val="24"/>
          <w:shd w:val="clear" w:color="auto" w:fill="FFFF99"/>
          <w:lang w:eastAsia="ru-RU"/>
        </w:rPr>
        <w:t>за ее обоснованность перед Организатором и Заказчиком</w:t>
      </w:r>
      <w:r w:rsidRPr="005B666E">
        <w:rPr>
          <w:sz w:val="24"/>
          <w:szCs w:val="24"/>
          <w:lang w:eastAsia="ru-RU"/>
        </w:rPr>
        <w:t>.</w:t>
      </w:r>
    </w:p>
    <w:p w:rsidR="00804801" w:rsidRPr="005B666E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5B666E">
        <w:rPr>
          <w:sz w:val="24"/>
          <w:szCs w:val="24"/>
        </w:rPr>
        <w:t>Частичное выполнение</w:t>
      </w:r>
      <w:r w:rsidR="002946EF" w:rsidRPr="005B666E">
        <w:rPr>
          <w:sz w:val="24"/>
          <w:szCs w:val="24"/>
        </w:rPr>
        <w:t xml:space="preserve"> </w:t>
      </w:r>
      <w:r w:rsidR="004D17BD" w:rsidRPr="005B666E">
        <w:rPr>
          <w:sz w:val="24"/>
          <w:szCs w:val="24"/>
        </w:rPr>
        <w:t xml:space="preserve">поставок, </w:t>
      </w:r>
      <w:r w:rsidR="00AD3EBC" w:rsidRPr="005B666E">
        <w:rPr>
          <w:sz w:val="24"/>
          <w:szCs w:val="24"/>
        </w:rPr>
        <w:t>работ (услуг)</w:t>
      </w:r>
      <w:r w:rsidRPr="005B666E">
        <w:rPr>
          <w:sz w:val="24"/>
          <w:szCs w:val="24"/>
        </w:rPr>
        <w:t xml:space="preserve"> не допускается.</w:t>
      </w:r>
    </w:p>
    <w:p w:rsidR="00717F60" w:rsidRPr="005B666E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5B666E">
        <w:rPr>
          <w:sz w:val="24"/>
          <w:szCs w:val="24"/>
        </w:rPr>
        <w:t>Сроки</w:t>
      </w:r>
      <w:r w:rsidR="00717F60" w:rsidRPr="005B666E">
        <w:rPr>
          <w:sz w:val="24"/>
          <w:szCs w:val="24"/>
        </w:rPr>
        <w:t xml:space="preserve"> </w:t>
      </w:r>
      <w:r w:rsidR="002946EF" w:rsidRPr="005B666E">
        <w:rPr>
          <w:sz w:val="24"/>
          <w:szCs w:val="24"/>
        </w:rPr>
        <w:t xml:space="preserve">выполнения </w:t>
      </w:r>
      <w:r w:rsidR="00702B2C" w:rsidRPr="005B666E">
        <w:rPr>
          <w:sz w:val="24"/>
          <w:szCs w:val="24"/>
        </w:rPr>
        <w:t>поставок</w:t>
      </w:r>
      <w:r w:rsidR="00717F60" w:rsidRPr="005B666E">
        <w:rPr>
          <w:sz w:val="24"/>
          <w:szCs w:val="24"/>
        </w:rPr>
        <w:t xml:space="preserve">: </w:t>
      </w:r>
      <w:r w:rsidR="005B666E" w:rsidRPr="005B666E">
        <w:rPr>
          <w:sz w:val="24"/>
          <w:szCs w:val="24"/>
        </w:rPr>
        <w:t>до 31.07.2018г</w:t>
      </w:r>
      <w:r w:rsidR="00717F60" w:rsidRPr="005B666E">
        <w:rPr>
          <w:sz w:val="24"/>
          <w:szCs w:val="24"/>
        </w:rPr>
        <w:t>.</w:t>
      </w:r>
      <w:bookmarkEnd w:id="20"/>
    </w:p>
    <w:p w:rsidR="008D2928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5B666E">
        <w:rPr>
          <w:sz w:val="24"/>
          <w:szCs w:val="24"/>
        </w:rPr>
        <w:t xml:space="preserve">Отгрузочные реквизиты/базис поставки: </w:t>
      </w:r>
      <w:r w:rsidR="008D2928" w:rsidRPr="005B666E">
        <w:rPr>
          <w:sz w:val="24"/>
          <w:szCs w:val="24"/>
        </w:rPr>
        <w:t xml:space="preserve">на условиях DDP (Согласно ИНКОТЕРМС </w:t>
      </w:r>
      <w:r w:rsidR="00DA1402" w:rsidRPr="005B666E">
        <w:rPr>
          <w:sz w:val="24"/>
          <w:szCs w:val="24"/>
        </w:rPr>
        <w:t>2010</w:t>
      </w:r>
      <w:r w:rsidR="008D2928" w:rsidRPr="005B666E">
        <w:rPr>
          <w:sz w:val="24"/>
          <w:szCs w:val="24"/>
        </w:rPr>
        <w:t xml:space="preserve">) по </w:t>
      </w:r>
      <w:bookmarkEnd w:id="21"/>
      <w:r w:rsidR="005B666E" w:rsidRPr="005B666E">
        <w:rPr>
          <w:sz w:val="24"/>
          <w:szCs w:val="24"/>
        </w:rPr>
        <w:t xml:space="preserve">адресу, </w:t>
      </w:r>
      <w:r w:rsidR="005B666E" w:rsidRPr="005B666E">
        <w:rPr>
          <w:sz w:val="24"/>
          <w:szCs w:val="24"/>
        </w:rPr>
        <w:t xml:space="preserve">указанному в Приложении №1 к </w:t>
      </w:r>
      <w:r w:rsidR="005B666E" w:rsidRPr="005B666E">
        <w:rPr>
          <w:sz w:val="24"/>
          <w:szCs w:val="24"/>
        </w:rPr>
        <w:t xml:space="preserve">настоящей </w:t>
      </w:r>
      <w:r w:rsidR="005B666E" w:rsidRPr="005B666E">
        <w:rPr>
          <w:sz w:val="24"/>
          <w:szCs w:val="24"/>
        </w:rPr>
        <w:t>Документации (Задании на логистику)</w:t>
      </w:r>
      <w:r w:rsidR="002556E6" w:rsidRPr="005B666E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382A07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5B666E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00216B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</w:t>
      </w:r>
      <w:r w:rsidRPr="00382A07">
        <w:rPr>
          <w:iCs/>
          <w:sz w:val="24"/>
          <w:szCs w:val="24"/>
        </w:rPr>
        <w:lastRenderedPageBreak/>
        <w:t xml:space="preserve">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5B666E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</w:t>
      </w:r>
      <w:r w:rsidRPr="005B666E">
        <w:rPr>
          <w:sz w:val="24"/>
          <w:szCs w:val="24"/>
        </w:rPr>
        <w:t>реквизитам/базису поставки, форме и порядку оплаты, указанным в Приложении №1 (Техническ</w:t>
      </w:r>
      <w:r w:rsidR="00A154B7" w:rsidRPr="005B666E">
        <w:rPr>
          <w:sz w:val="24"/>
          <w:szCs w:val="24"/>
        </w:rPr>
        <w:t>о</w:t>
      </w:r>
      <w:proofErr w:type="gramStart"/>
      <w:r w:rsidR="00A154B7" w:rsidRPr="005B666E">
        <w:rPr>
          <w:sz w:val="24"/>
          <w:szCs w:val="24"/>
        </w:rPr>
        <w:t>м(</w:t>
      </w:r>
      <w:proofErr w:type="gramEnd"/>
      <w:r w:rsidRPr="005B666E">
        <w:rPr>
          <w:sz w:val="24"/>
          <w:szCs w:val="24"/>
        </w:rPr>
        <w:t>их</w:t>
      </w:r>
      <w:r w:rsidR="00A154B7" w:rsidRPr="005B666E">
        <w:rPr>
          <w:sz w:val="24"/>
          <w:szCs w:val="24"/>
        </w:rPr>
        <w:t>)</w:t>
      </w:r>
      <w:r w:rsidRPr="005B666E">
        <w:rPr>
          <w:sz w:val="24"/>
          <w:szCs w:val="24"/>
        </w:rPr>
        <w:t xml:space="preserve"> задани</w:t>
      </w:r>
      <w:r w:rsidR="00A154B7" w:rsidRPr="005B666E">
        <w:rPr>
          <w:sz w:val="24"/>
          <w:szCs w:val="24"/>
        </w:rPr>
        <w:t>и(</w:t>
      </w:r>
      <w:proofErr w:type="spellStart"/>
      <w:r w:rsidRPr="005B666E">
        <w:rPr>
          <w:sz w:val="24"/>
          <w:szCs w:val="24"/>
        </w:rPr>
        <w:t>ях</w:t>
      </w:r>
      <w:proofErr w:type="spellEnd"/>
      <w:r w:rsidR="00A154B7" w:rsidRPr="005B666E">
        <w:rPr>
          <w:sz w:val="24"/>
          <w:szCs w:val="24"/>
        </w:rPr>
        <w:t>)</w:t>
      </w:r>
      <w:r w:rsidRPr="005B666E">
        <w:rPr>
          <w:sz w:val="24"/>
          <w:szCs w:val="24"/>
        </w:rPr>
        <w:t xml:space="preserve">) </w:t>
      </w:r>
      <w:r w:rsidR="00032CFB" w:rsidRPr="005B666E">
        <w:rPr>
          <w:sz w:val="24"/>
          <w:szCs w:val="24"/>
        </w:rPr>
        <w:t>и/или в Приложении №2 (проекте Договора)</w:t>
      </w:r>
      <w:r w:rsidR="00032CFB" w:rsidRPr="005B666E">
        <w:rPr>
          <w:bCs w:val="0"/>
          <w:iCs/>
          <w:szCs w:val="24"/>
        </w:rPr>
        <w:t xml:space="preserve"> </w:t>
      </w:r>
      <w:r w:rsidRPr="005B666E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5B666E">
        <w:rPr>
          <w:sz w:val="24"/>
          <w:szCs w:val="24"/>
        </w:rPr>
        <w:t>п.п</w:t>
      </w:r>
      <w:proofErr w:type="spellEnd"/>
      <w:r w:rsidRPr="005B666E">
        <w:rPr>
          <w:sz w:val="24"/>
          <w:szCs w:val="24"/>
        </w:rPr>
        <w:t xml:space="preserve">. </w:t>
      </w:r>
      <w:r w:rsidR="00007625" w:rsidRPr="005B666E">
        <w:fldChar w:fldCharType="begin"/>
      </w:r>
      <w:r w:rsidR="00007625" w:rsidRPr="005B666E">
        <w:instrText xml:space="preserve"> REF _Ref440270637 \r \h  \* MERGEFORMAT </w:instrText>
      </w:r>
      <w:r w:rsidR="00007625" w:rsidRPr="005B666E">
        <w:fldChar w:fldCharType="separate"/>
      </w:r>
      <w:r w:rsidR="0000216B" w:rsidRPr="005B666E">
        <w:rPr>
          <w:sz w:val="24"/>
          <w:szCs w:val="24"/>
        </w:rPr>
        <w:t>1.1.5</w:t>
      </w:r>
      <w:r w:rsidR="00007625" w:rsidRPr="005B666E">
        <w:fldChar w:fldCharType="end"/>
      </w:r>
      <w:r w:rsidR="008D2928" w:rsidRPr="005B666E">
        <w:rPr>
          <w:sz w:val="24"/>
          <w:szCs w:val="24"/>
        </w:rPr>
        <w:t xml:space="preserve">, </w:t>
      </w:r>
      <w:r w:rsidR="00007625" w:rsidRPr="005B666E">
        <w:fldChar w:fldCharType="begin"/>
      </w:r>
      <w:r w:rsidR="00007625" w:rsidRPr="005B666E">
        <w:instrText xml:space="preserve"> REF _Ref440270651 \r \h  \* MERGEFORMAT </w:instrText>
      </w:r>
      <w:r w:rsidR="00007625" w:rsidRPr="005B666E">
        <w:fldChar w:fldCharType="separate"/>
      </w:r>
      <w:r w:rsidR="0000216B" w:rsidRPr="005B666E">
        <w:rPr>
          <w:sz w:val="24"/>
          <w:szCs w:val="24"/>
        </w:rPr>
        <w:t>1.1.6</w:t>
      </w:r>
      <w:r w:rsidR="00007625" w:rsidRPr="005B666E">
        <w:fldChar w:fldCharType="end"/>
      </w:r>
      <w:r w:rsidR="008D2928" w:rsidRPr="005B666E">
        <w:rPr>
          <w:sz w:val="24"/>
          <w:szCs w:val="24"/>
        </w:rPr>
        <w:t xml:space="preserve">, </w:t>
      </w:r>
      <w:r w:rsidR="00007625" w:rsidRPr="005B666E">
        <w:fldChar w:fldCharType="begin"/>
      </w:r>
      <w:r w:rsidR="00007625" w:rsidRPr="005B666E">
        <w:instrText xml:space="preserve"> REF _Ref440270663 \r \h  \* MERGEFORMAT </w:instrText>
      </w:r>
      <w:r w:rsidR="00007625" w:rsidRPr="005B666E">
        <w:fldChar w:fldCharType="separate"/>
      </w:r>
      <w:r w:rsidR="0000216B" w:rsidRPr="005B666E">
        <w:rPr>
          <w:sz w:val="24"/>
          <w:szCs w:val="24"/>
        </w:rPr>
        <w:t>1.1.7</w:t>
      </w:r>
      <w:r w:rsidR="00007625" w:rsidRPr="005B666E">
        <w:fldChar w:fldCharType="end"/>
      </w:r>
      <w:r w:rsidRPr="005B666E">
        <w:rPr>
          <w:sz w:val="24"/>
          <w:szCs w:val="24"/>
        </w:rPr>
        <w:t xml:space="preserve"> настоящей Документации.</w:t>
      </w:r>
    </w:p>
    <w:p w:rsidR="00EE0095" w:rsidRPr="005B666E" w:rsidRDefault="00EE0095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5B666E">
        <w:rPr>
          <w:sz w:val="24"/>
          <w:szCs w:val="24"/>
        </w:rPr>
        <w:t>В случае</w:t>
      </w:r>
      <w:proofErr w:type="gramStart"/>
      <w:r w:rsidRPr="005B666E">
        <w:rPr>
          <w:sz w:val="24"/>
          <w:szCs w:val="24"/>
        </w:rPr>
        <w:t>,</w:t>
      </w:r>
      <w:proofErr w:type="gramEnd"/>
      <w:r w:rsidRPr="005B666E">
        <w:rPr>
          <w:sz w:val="24"/>
          <w:szCs w:val="24"/>
        </w:rPr>
        <w:t xml:space="preserve">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5B666E">
        <w:rPr>
          <w:sz w:val="24"/>
          <w:szCs w:val="24"/>
        </w:rPr>
        <w:t>Участник должен указать в составе своей Заявки конкретные условия</w:t>
      </w:r>
      <w:r w:rsidRPr="00382A07">
        <w:rPr>
          <w:sz w:val="24"/>
          <w:szCs w:val="24"/>
        </w:rPr>
        <w:t xml:space="preserve">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382A07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382A07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</w:t>
      </w:r>
      <w:proofErr w:type="gramStart"/>
      <w:r w:rsidR="00717F60" w:rsidRPr="00382A07">
        <w:rPr>
          <w:sz w:val="24"/>
          <w:szCs w:val="24"/>
        </w:rPr>
        <w:t>имеет правовой статус оферты и</w:t>
      </w:r>
      <w:proofErr w:type="gramEnd"/>
      <w:r w:rsidR="00717F60" w:rsidRPr="00382A07">
        <w:rPr>
          <w:sz w:val="24"/>
          <w:szCs w:val="24"/>
        </w:rPr>
        <w:t xml:space="preserve">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lastRenderedPageBreak/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</w:t>
      </w:r>
      <w:r w:rsidR="0099066F" w:rsidRPr="00382A07">
        <w:rPr>
          <w:sz w:val="24"/>
          <w:szCs w:val="24"/>
        </w:rPr>
        <w:lastRenderedPageBreak/>
        <w:t>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382A07">
        <w:rPr>
          <w:sz w:val="24"/>
          <w:szCs w:val="24"/>
        </w:rPr>
        <w:t>отвечает и не имеет</w:t>
      </w:r>
      <w:proofErr w:type="gramEnd"/>
      <w:r w:rsidR="00717F60" w:rsidRPr="00382A07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382A07">
        <w:rPr>
          <w:sz w:val="24"/>
          <w:szCs w:val="24"/>
        </w:rPr>
        <w:t xml:space="preserve">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может</w:t>
      </w:r>
      <w:proofErr w:type="gramEnd"/>
      <w:r w:rsidRPr="00382A07">
        <w:rPr>
          <w:sz w:val="24"/>
          <w:szCs w:val="24"/>
        </w:rPr>
        <w:t xml:space="preserve">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</w:t>
      </w:r>
      <w:r w:rsidRPr="00382A07">
        <w:rPr>
          <w:sz w:val="24"/>
          <w:szCs w:val="24"/>
        </w:rPr>
        <w:lastRenderedPageBreak/>
        <w:t xml:space="preserve">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</w:t>
      </w:r>
      <w:proofErr w:type="gramStart"/>
      <w:r w:rsidRPr="00382A07">
        <w:rPr>
          <w:sz w:val="24"/>
          <w:szCs w:val="24"/>
        </w:rPr>
        <w:t xml:space="preserve">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382A07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lastRenderedPageBreak/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 xml:space="preserve">ся только по тем лотам, на которые Участник </w:t>
      </w:r>
      <w:proofErr w:type="gramStart"/>
      <w:r w:rsidRPr="00382A07">
        <w:rPr>
          <w:b w:val="0"/>
          <w:szCs w:val="24"/>
        </w:rPr>
        <w:t>подал Заявку и по которым он был</w:t>
      </w:r>
      <w:proofErr w:type="gramEnd"/>
      <w:r w:rsidRPr="00382A07">
        <w:rPr>
          <w:b w:val="0"/>
          <w:szCs w:val="24"/>
        </w:rPr>
        <w:t xml:space="preserve">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00216B" w:rsidRPr="0000216B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00216B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00216B" w:rsidRPr="0000216B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6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382A07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00216B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публикации не </w:t>
      </w:r>
      <w:proofErr w:type="gramStart"/>
      <w:r w:rsidRPr="00382A07">
        <w:rPr>
          <w:sz w:val="24"/>
          <w:szCs w:val="24"/>
        </w:rPr>
        <w:t>являются официальными и не влекут</w:t>
      </w:r>
      <w:proofErr w:type="gramEnd"/>
      <w:r w:rsidRPr="00382A07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_Ref440274913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  <w:proofErr w:type="gramEnd"/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</w:t>
      </w:r>
      <w:proofErr w:type="gramStart"/>
      <w:r w:rsidRPr="00382A07">
        <w:rPr>
          <w:bCs w:val="0"/>
          <w:sz w:val="24"/>
          <w:szCs w:val="24"/>
        </w:rPr>
        <w:t xml:space="preserve">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</w:t>
      </w:r>
      <w:proofErr w:type="gramEnd"/>
      <w:r w:rsidRPr="00382A07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5B666E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5B666E">
        <w:rPr>
          <w:bCs w:val="0"/>
          <w:sz w:val="24"/>
          <w:szCs w:val="24"/>
        </w:rPr>
        <w:t xml:space="preserve">Начальная (максимальная) цена </w:t>
      </w:r>
      <w:r w:rsidR="00123C70" w:rsidRPr="005B666E">
        <w:rPr>
          <w:bCs w:val="0"/>
          <w:sz w:val="24"/>
          <w:szCs w:val="24"/>
        </w:rPr>
        <w:t>Договор</w:t>
      </w:r>
      <w:r w:rsidRPr="005B666E">
        <w:rPr>
          <w:bCs w:val="0"/>
          <w:sz w:val="24"/>
          <w:szCs w:val="24"/>
        </w:rPr>
        <w:t>а</w:t>
      </w:r>
      <w:r w:rsidR="00216641" w:rsidRPr="005B666E">
        <w:rPr>
          <w:bCs w:val="0"/>
          <w:sz w:val="24"/>
          <w:szCs w:val="24"/>
        </w:rPr>
        <w:t>:</w:t>
      </w:r>
      <w:bookmarkEnd w:id="411"/>
    </w:p>
    <w:p w:rsidR="00717F60" w:rsidRPr="005B666E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5B666E">
        <w:rPr>
          <w:b/>
          <w:bCs w:val="0"/>
          <w:sz w:val="24"/>
          <w:szCs w:val="24"/>
          <w:u w:val="single"/>
        </w:rPr>
        <w:t>По Лоту №1:</w:t>
      </w:r>
      <w:r w:rsidR="00717F60" w:rsidRPr="005B666E">
        <w:rPr>
          <w:bCs w:val="0"/>
          <w:sz w:val="24"/>
          <w:szCs w:val="24"/>
        </w:rPr>
        <w:t xml:space="preserve"> </w:t>
      </w:r>
      <w:r w:rsidR="005B666E" w:rsidRPr="005B666E">
        <w:rPr>
          <w:b/>
          <w:sz w:val="24"/>
          <w:szCs w:val="24"/>
        </w:rPr>
        <w:t xml:space="preserve">27 847 988,00 </w:t>
      </w:r>
      <w:r w:rsidR="005B666E" w:rsidRPr="005B666E">
        <w:rPr>
          <w:sz w:val="24"/>
          <w:szCs w:val="24"/>
        </w:rPr>
        <w:t>(двадцать семь миллионов восемьсот сорок семь тысяч девятьсот восемьдесят восемь) рублей 00 коп. РФ, без учета НДС;</w:t>
      </w:r>
      <w:r w:rsidR="005B666E" w:rsidRPr="005B666E">
        <w:rPr>
          <w:b/>
          <w:sz w:val="24"/>
          <w:szCs w:val="24"/>
        </w:rPr>
        <w:t xml:space="preserve"> </w:t>
      </w:r>
      <w:r w:rsidR="005B666E" w:rsidRPr="005B666E">
        <w:rPr>
          <w:sz w:val="24"/>
          <w:szCs w:val="24"/>
        </w:rPr>
        <w:t>НДС составляет</w:t>
      </w:r>
      <w:r w:rsidR="005B666E" w:rsidRPr="005B666E">
        <w:rPr>
          <w:b/>
          <w:sz w:val="24"/>
          <w:szCs w:val="24"/>
        </w:rPr>
        <w:t xml:space="preserve"> 5 012 637,84 </w:t>
      </w:r>
      <w:r w:rsidR="005B666E" w:rsidRPr="005B666E">
        <w:rPr>
          <w:sz w:val="24"/>
          <w:szCs w:val="24"/>
        </w:rPr>
        <w:t>(пять миллионов двенадцать тысяч шестьсот тридцать семь) рублей 84 коп. РФ;</w:t>
      </w:r>
      <w:r w:rsidR="005B666E" w:rsidRPr="005B666E">
        <w:rPr>
          <w:b/>
          <w:sz w:val="24"/>
          <w:szCs w:val="24"/>
        </w:rPr>
        <w:t xml:space="preserve"> 32 860 625,84 </w:t>
      </w:r>
      <w:r w:rsidR="005B666E" w:rsidRPr="005B666E">
        <w:rPr>
          <w:sz w:val="24"/>
          <w:szCs w:val="24"/>
        </w:rPr>
        <w:t>(тридцать два миллиона восемьсот шестьдесят тысяч шестьсот двадцать пять) рублей 84 коп. РФ, с учетом НДС</w:t>
      </w:r>
      <w:r w:rsidR="005B666E" w:rsidRPr="005B666E">
        <w:rPr>
          <w:sz w:val="24"/>
          <w:szCs w:val="24"/>
        </w:rPr>
        <w:t>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5B666E">
        <w:rPr>
          <w:sz w:val="24"/>
          <w:szCs w:val="24"/>
        </w:rPr>
        <w:t>Организатор отклонит Заявку Участника только на том основании, что</w:t>
      </w:r>
      <w:r w:rsidRPr="00382A07">
        <w:rPr>
          <w:sz w:val="24"/>
          <w:szCs w:val="24"/>
        </w:rPr>
        <w:t xml:space="preserve">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382A07">
        <w:rPr>
          <w:bCs w:val="0"/>
          <w:sz w:val="24"/>
          <w:szCs w:val="24"/>
        </w:rPr>
        <w:t>оценивает и сопоставляет</w:t>
      </w:r>
      <w:proofErr w:type="gramEnd"/>
      <w:r w:rsidRPr="00382A07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 xml:space="preserve">индивидуальный </w:t>
      </w:r>
      <w:r w:rsidRPr="005B666E">
        <w:rPr>
          <w:bCs w:val="0"/>
          <w:sz w:val="24"/>
          <w:szCs w:val="24"/>
        </w:rPr>
        <w:t>предприниматель</w:t>
      </w:r>
      <w:r w:rsidR="00E71628" w:rsidRPr="005B666E">
        <w:rPr>
          <w:bCs w:val="0"/>
          <w:sz w:val="24"/>
          <w:szCs w:val="24"/>
        </w:rPr>
        <w:t>)</w:t>
      </w:r>
      <w:r w:rsidR="005B666E" w:rsidRPr="005B666E">
        <w:rPr>
          <w:sz w:val="24"/>
          <w:szCs w:val="24"/>
        </w:rPr>
        <w:t>, являющееся субъектом малого и среднего предпринимательства</w:t>
      </w:r>
      <w:r w:rsidRPr="005B666E">
        <w:rPr>
          <w:bCs w:val="0"/>
          <w:sz w:val="24"/>
          <w:szCs w:val="24"/>
        </w:rPr>
        <w:t xml:space="preserve">. </w:t>
      </w:r>
      <w:r w:rsidR="003F330D" w:rsidRPr="005B666E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5B666E">
        <w:rPr>
          <w:bCs w:val="0"/>
          <w:sz w:val="24"/>
          <w:szCs w:val="24"/>
        </w:rPr>
        <w:t>со</w:t>
      </w:r>
      <w:r w:rsidR="00036006" w:rsidRPr="005B666E">
        <w:rPr>
          <w:bCs w:val="0"/>
          <w:sz w:val="24"/>
          <w:szCs w:val="24"/>
        </w:rPr>
        <w:t>поставщиков</w:t>
      </w:r>
      <w:proofErr w:type="spellEnd"/>
      <w:r w:rsidR="00036006" w:rsidRPr="005B666E">
        <w:rPr>
          <w:bCs w:val="0"/>
          <w:sz w:val="24"/>
          <w:szCs w:val="24"/>
        </w:rPr>
        <w:t xml:space="preserve"> в соответствии с пунктом </w:t>
      </w:r>
      <w:r w:rsidR="00007625" w:rsidRPr="005B666E">
        <w:rPr>
          <w:sz w:val="24"/>
          <w:szCs w:val="24"/>
        </w:rPr>
        <w:fldChar w:fldCharType="begin"/>
      </w:r>
      <w:r w:rsidR="00007625" w:rsidRPr="005B666E">
        <w:rPr>
          <w:sz w:val="24"/>
          <w:szCs w:val="24"/>
        </w:rPr>
        <w:instrText xml:space="preserve"> REF _Ref440271628 \r \h  \* MERGEFORMAT </w:instrText>
      </w:r>
      <w:r w:rsidR="00007625" w:rsidRPr="005B666E">
        <w:rPr>
          <w:sz w:val="24"/>
          <w:szCs w:val="24"/>
        </w:rPr>
      </w:r>
      <w:r w:rsidR="00007625" w:rsidRPr="005B666E">
        <w:rPr>
          <w:sz w:val="24"/>
          <w:szCs w:val="24"/>
        </w:rPr>
        <w:fldChar w:fldCharType="separate"/>
      </w:r>
      <w:r w:rsidR="0000216B" w:rsidRPr="005B666E">
        <w:rPr>
          <w:bCs w:val="0"/>
          <w:sz w:val="24"/>
          <w:szCs w:val="24"/>
        </w:rPr>
        <w:t>3.3.9</w:t>
      </w:r>
      <w:r w:rsidR="00007625" w:rsidRPr="005B666E">
        <w:rPr>
          <w:sz w:val="24"/>
          <w:szCs w:val="24"/>
        </w:rPr>
        <w:fldChar w:fldCharType="end"/>
      </w:r>
      <w:r w:rsidR="00036006" w:rsidRPr="005B666E">
        <w:rPr>
          <w:bCs w:val="0"/>
          <w:sz w:val="24"/>
          <w:szCs w:val="24"/>
        </w:rPr>
        <w:t xml:space="preserve"> не допускается. </w:t>
      </w:r>
      <w:proofErr w:type="gramStart"/>
      <w:r w:rsidRPr="005B666E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5B666E">
        <w:rPr>
          <w:bCs w:val="0"/>
          <w:sz w:val="24"/>
          <w:szCs w:val="24"/>
        </w:rPr>
        <w:t>У</w:t>
      </w:r>
      <w:r w:rsidRPr="005B666E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5B666E">
        <w:rPr>
          <w:sz w:val="24"/>
          <w:szCs w:val="24"/>
        </w:rPr>
        <w:fldChar w:fldCharType="begin"/>
      </w:r>
      <w:r w:rsidR="00007625" w:rsidRPr="005B666E">
        <w:rPr>
          <w:sz w:val="24"/>
          <w:szCs w:val="24"/>
        </w:rPr>
        <w:instrText xml:space="preserve"> REF _Ref191386461 \n \h  \* MERGEFORMAT </w:instrText>
      </w:r>
      <w:r w:rsidR="00007625" w:rsidRPr="005B666E">
        <w:rPr>
          <w:sz w:val="24"/>
          <w:szCs w:val="24"/>
        </w:rPr>
      </w:r>
      <w:r w:rsidR="00007625" w:rsidRPr="005B666E">
        <w:rPr>
          <w:sz w:val="24"/>
          <w:szCs w:val="24"/>
        </w:rPr>
        <w:fldChar w:fldCharType="separate"/>
      </w:r>
      <w:r w:rsidR="0000216B" w:rsidRPr="005B666E">
        <w:rPr>
          <w:bCs w:val="0"/>
          <w:sz w:val="24"/>
          <w:szCs w:val="24"/>
        </w:rPr>
        <w:t>3.3.10</w:t>
      </w:r>
      <w:r w:rsidR="00007625" w:rsidRPr="005B666E">
        <w:rPr>
          <w:sz w:val="24"/>
          <w:szCs w:val="24"/>
        </w:rPr>
        <w:fldChar w:fldCharType="end"/>
      </w:r>
      <w:r w:rsidRPr="005B666E">
        <w:rPr>
          <w:bCs w:val="0"/>
          <w:sz w:val="24"/>
          <w:szCs w:val="24"/>
        </w:rPr>
        <w:t>. При проведении запроса</w:t>
      </w:r>
      <w:r w:rsidRPr="00382A07">
        <w:rPr>
          <w:bCs w:val="0"/>
          <w:sz w:val="24"/>
          <w:szCs w:val="24"/>
        </w:rPr>
        <w:t xml:space="preserve">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5B666E" w:rsidRPr="005B666E" w:rsidRDefault="005B666E" w:rsidP="005B666E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5B666E">
        <w:rPr>
          <w:sz w:val="24"/>
          <w:szCs w:val="24"/>
          <w:lang w:eastAsia="ru-RU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382A07">
        <w:rPr>
          <w:sz w:val="24"/>
          <w:szCs w:val="24"/>
        </w:rPr>
        <w:lastRenderedPageBreak/>
        <w:t>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216B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2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3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00216B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 xml:space="preserve">другие документальные доказательства </w:t>
      </w:r>
      <w:r w:rsidRPr="00A80C89">
        <w:rPr>
          <w:sz w:val="24"/>
          <w:szCs w:val="24"/>
        </w:rPr>
        <w:lastRenderedPageBreak/>
        <w:t>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lastRenderedPageBreak/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a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g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382A07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382A07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</w:t>
      </w:r>
      <w:proofErr w:type="gramStart"/>
      <w:r w:rsidR="00AD3EBC" w:rsidRPr="00382A07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382A07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сумму </w:t>
      </w:r>
      <w:r w:rsidR="005B666E">
        <w:rPr>
          <w:bCs w:val="0"/>
          <w:sz w:val="24"/>
          <w:szCs w:val="24"/>
        </w:rPr>
        <w:t>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</w:t>
      </w:r>
      <w:r w:rsidRPr="00DB5A15">
        <w:rPr>
          <w:sz w:val="24"/>
          <w:szCs w:val="24"/>
        </w:rPr>
        <w:lastRenderedPageBreak/>
        <w:t xml:space="preserve">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2"/>
      <w:bookmarkEnd w:id="533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D07A7" w:rsidRPr="002F7C72">
        <w:rPr>
          <w:bCs w:val="0"/>
          <w:sz w:val="24"/>
          <w:szCs w:val="24"/>
        </w:rPr>
        <w:t xml:space="preserve">запроса </w:t>
      </w:r>
      <w:r w:rsidR="00D536DC" w:rsidRPr="002F7C72">
        <w:rPr>
          <w:bCs w:val="0"/>
          <w:sz w:val="24"/>
          <w:szCs w:val="24"/>
        </w:rPr>
        <w:t>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D536DC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D536DC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>, давшего предпоследн</w:t>
      </w:r>
      <w:r w:rsidR="00FE5731" w:rsidRPr="002F7C72">
        <w:rPr>
          <w:bCs w:val="0"/>
          <w:sz w:val="24"/>
          <w:szCs w:val="24"/>
        </w:rPr>
        <w:t>юю</w:t>
      </w:r>
      <w:r w:rsidRPr="002F7C72">
        <w:rPr>
          <w:bCs w:val="0"/>
          <w:sz w:val="24"/>
          <w:szCs w:val="24"/>
        </w:rPr>
        <w:t xml:space="preserve"> </w:t>
      </w:r>
      <w:r w:rsidR="004B5EB3" w:rsidRPr="002F7C72">
        <w:rPr>
          <w:bCs w:val="0"/>
          <w:sz w:val="24"/>
          <w:szCs w:val="24"/>
        </w:rPr>
        <w:t>Заявк</w:t>
      </w:r>
      <w:r w:rsidR="00FE5731" w:rsidRPr="002F7C72">
        <w:rPr>
          <w:bCs w:val="0"/>
          <w:sz w:val="24"/>
          <w:szCs w:val="24"/>
        </w:rPr>
        <w:t xml:space="preserve">у </w:t>
      </w:r>
      <w:r w:rsidRPr="002F7C72">
        <w:rPr>
          <w:bCs w:val="0"/>
          <w:sz w:val="24"/>
          <w:szCs w:val="24"/>
        </w:rPr>
        <w:t xml:space="preserve">по цене при условии уклонения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FE5731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FE5731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от заключения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а 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 xml:space="preserve">, признанного единственным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окументации</w:t>
      </w:r>
      <w:r w:rsidR="007D07A7" w:rsidRPr="002F7C72">
        <w:rPr>
          <w:bCs w:val="0"/>
          <w:sz w:val="24"/>
          <w:szCs w:val="24"/>
        </w:rPr>
        <w:t xml:space="preserve"> по запросу предложений</w:t>
      </w:r>
      <w:r w:rsidRPr="002F7C72">
        <w:rPr>
          <w:bCs w:val="0"/>
          <w:sz w:val="24"/>
          <w:szCs w:val="24"/>
        </w:rPr>
        <w:t xml:space="preserve">, заключить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 в установленном настоящей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окументацией порядке (п</w:t>
      </w:r>
      <w:r w:rsidR="00403042" w:rsidRPr="002F7C72">
        <w:rPr>
          <w:bCs w:val="0"/>
          <w:sz w:val="24"/>
          <w:szCs w:val="24"/>
        </w:rPr>
        <w:t>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_Ref468462141 \r \h </w:instrText>
      </w:r>
      <w:r w:rsidR="002F7C72">
        <w:instrText xml:space="preserve"> \* MERGEFORMAT </w:instrText>
      </w:r>
      <w:r w:rsidR="00D161E0" w:rsidRPr="002F7C72">
        <w:fldChar w:fldCharType="separate"/>
      </w:r>
      <w:r w:rsidR="0000216B" w:rsidRPr="002F7C72">
        <w:rPr>
          <w:bCs w:val="0"/>
          <w:sz w:val="24"/>
          <w:szCs w:val="24"/>
        </w:rPr>
        <w:t>3.12</w:t>
      </w:r>
      <w:r w:rsidR="00D161E0" w:rsidRPr="002F7C72">
        <w:fldChar w:fldCharType="end"/>
      </w:r>
      <w:r w:rsidRPr="002F7C72">
        <w:rPr>
          <w:bCs w:val="0"/>
          <w:sz w:val="24"/>
          <w:szCs w:val="24"/>
        </w:rPr>
        <w:t>);</w:t>
      </w:r>
      <w:proofErr w:type="gramEnd"/>
    </w:p>
    <w:p w:rsidR="002F7C72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7A439E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>у</w:t>
      </w:r>
      <w:r w:rsidR="00B80887" w:rsidRPr="002F7C72">
        <w:rPr>
          <w:bCs w:val="0"/>
          <w:sz w:val="24"/>
          <w:szCs w:val="24"/>
        </w:rPr>
        <w:t xml:space="preserve"> (п.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rPr>
          <w:bCs w:val="0"/>
          <w:sz w:val="24"/>
          <w:szCs w:val="24"/>
        </w:rPr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_Ref472412231 \r \h </w:instrText>
      </w:r>
      <w:r w:rsidR="002F7C72">
        <w:rPr>
          <w:bCs w:val="0"/>
          <w:sz w:val="24"/>
          <w:szCs w:val="24"/>
        </w:rPr>
        <w:instrText xml:space="preserve"> \* MERGEFORMAT </w:instrText>
      </w:r>
      <w:r w:rsidR="00D161E0" w:rsidRPr="002F7C72">
        <w:rPr>
          <w:bCs w:val="0"/>
          <w:sz w:val="24"/>
          <w:szCs w:val="24"/>
        </w:rPr>
      </w:r>
      <w:r w:rsidR="00D161E0" w:rsidRPr="002F7C72">
        <w:rPr>
          <w:bCs w:val="0"/>
          <w:sz w:val="24"/>
          <w:szCs w:val="24"/>
        </w:rPr>
        <w:fldChar w:fldCharType="separate"/>
      </w:r>
      <w:r w:rsidR="0000216B" w:rsidRPr="002F7C72">
        <w:rPr>
          <w:bCs w:val="0"/>
          <w:sz w:val="24"/>
          <w:szCs w:val="24"/>
        </w:rPr>
        <w:t>3.13</w:t>
      </w:r>
      <w:r w:rsidR="00D161E0" w:rsidRPr="002F7C72">
        <w:rPr>
          <w:bCs w:val="0"/>
          <w:sz w:val="24"/>
          <w:szCs w:val="24"/>
        </w:rPr>
        <w:fldChar w:fldCharType="end"/>
      </w:r>
      <w:r w:rsidR="00B80887" w:rsidRPr="002F7C72">
        <w:rPr>
          <w:bCs w:val="0"/>
          <w:sz w:val="24"/>
          <w:szCs w:val="24"/>
        </w:rPr>
        <w:t>)</w:t>
      </w:r>
      <w:r w:rsidR="002F7C72" w:rsidRPr="002F7C72">
        <w:rPr>
          <w:bCs w:val="0"/>
          <w:sz w:val="24"/>
          <w:szCs w:val="24"/>
        </w:rPr>
        <w:t>;</w:t>
      </w:r>
    </w:p>
    <w:p w:rsidR="00932C0A" w:rsidRPr="002F7C72" w:rsidRDefault="002F7C72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snapToGrid w:val="0"/>
          <w:sz w:val="24"/>
          <w:szCs w:val="24"/>
          <w:lang w:eastAsia="x-none"/>
        </w:rPr>
        <w:t xml:space="preserve">отказа </w:t>
      </w:r>
      <w:r w:rsidRPr="002F7C72">
        <w:rPr>
          <w:sz w:val="24"/>
          <w:szCs w:val="24"/>
          <w:lang w:val="x-none" w:eastAsia="x-none"/>
        </w:rPr>
        <w:t xml:space="preserve">Победителя или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2F7C72">
        <w:rPr>
          <w:sz w:val="24"/>
          <w:szCs w:val="24"/>
          <w:lang w:eastAsia="x-none"/>
        </w:rPr>
        <w:t>Д</w:t>
      </w:r>
      <w:proofErr w:type="spellStart"/>
      <w:r w:rsidRPr="002F7C72">
        <w:rPr>
          <w:sz w:val="24"/>
          <w:szCs w:val="24"/>
          <w:lang w:val="x-none" w:eastAsia="x-none"/>
        </w:rPr>
        <w:t>окументации</w:t>
      </w:r>
      <w:proofErr w:type="spellEnd"/>
      <w:r w:rsidRPr="002F7C72">
        <w:rPr>
          <w:sz w:val="24"/>
          <w:szCs w:val="24"/>
          <w:lang w:eastAsia="x-none"/>
        </w:rPr>
        <w:t xml:space="preserve"> по запросу предложений</w:t>
      </w:r>
      <w:r w:rsidRPr="002F7C72">
        <w:rPr>
          <w:sz w:val="24"/>
          <w:szCs w:val="24"/>
        </w:rPr>
        <w:t>,</w:t>
      </w:r>
      <w:r w:rsidRPr="002F7C72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2F7C72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2F7C72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2F7C72">
        <w:rPr>
          <w:i/>
          <w:iCs/>
          <w:sz w:val="24"/>
          <w:szCs w:val="24"/>
        </w:rPr>
        <w:t>я(</w:t>
      </w:r>
      <w:proofErr w:type="gramEnd"/>
      <w:r w:rsidRPr="002F7C72">
        <w:rPr>
          <w:i/>
          <w:iCs/>
          <w:sz w:val="24"/>
          <w:szCs w:val="24"/>
        </w:rPr>
        <w:t>ей) продукции по договору</w:t>
      </w:r>
      <w:r w:rsidR="00311F48" w:rsidRPr="002F7C72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382A07">
        <w:rPr>
          <w:sz w:val="24"/>
          <w:szCs w:val="24"/>
        </w:rPr>
        <w:t xml:space="preserve">В случаях,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5B666E">
        <w:rPr>
          <w:sz w:val="24"/>
          <w:szCs w:val="24"/>
        </w:rPr>
        <w:t>2</w:t>
      </w:r>
      <w:r w:rsidR="000A7A8E" w:rsidRPr="00CA44AD">
        <w:rPr>
          <w:sz w:val="24"/>
          <w:szCs w:val="24"/>
        </w:rPr>
        <w:t>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5B666E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 xml:space="preserve">Участник </w:t>
      </w:r>
      <w:r w:rsidRPr="005B666E">
        <w:rPr>
          <w:sz w:val="24"/>
          <w:szCs w:val="24"/>
        </w:rPr>
        <w:t>должен предоставить оригинал соглашения о неустойке (</w:t>
      </w:r>
      <w:r w:rsidRPr="005B666E">
        <w:rPr>
          <w:sz w:val="24"/>
          <w:szCs w:val="24"/>
          <w:lang w:eastAsia="ru-RU"/>
        </w:rPr>
        <w:t xml:space="preserve">подраздел </w:t>
      </w:r>
      <w:r w:rsidR="00007625" w:rsidRPr="005B666E">
        <w:fldChar w:fldCharType="begin"/>
      </w:r>
      <w:r w:rsidR="00007625" w:rsidRPr="005B666E">
        <w:instrText xml:space="preserve"> REF _Ref440272256 \r \h  \* MERGEFORMAT </w:instrText>
      </w:r>
      <w:r w:rsidR="00007625" w:rsidRPr="005B666E">
        <w:fldChar w:fldCharType="separate"/>
      </w:r>
      <w:r w:rsidR="0000216B" w:rsidRPr="005B666E">
        <w:rPr>
          <w:sz w:val="24"/>
          <w:szCs w:val="24"/>
          <w:lang w:eastAsia="ru-RU"/>
        </w:rPr>
        <w:t>5.12</w:t>
      </w:r>
      <w:r w:rsidR="00007625" w:rsidRPr="005B666E">
        <w:fldChar w:fldCharType="end"/>
      </w:r>
      <w:r w:rsidRPr="005B666E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5B666E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5B666E">
        <w:rPr>
          <w:sz w:val="24"/>
          <w:szCs w:val="24"/>
        </w:rPr>
        <w:t>(</w:t>
      </w:r>
      <w:r w:rsidRPr="005B666E">
        <w:rPr>
          <w:sz w:val="24"/>
          <w:szCs w:val="24"/>
          <w:lang w:eastAsia="ru-RU"/>
        </w:rPr>
        <w:t xml:space="preserve">подраздел </w:t>
      </w:r>
      <w:r w:rsidR="00007625" w:rsidRPr="005B666E">
        <w:fldChar w:fldCharType="begin"/>
      </w:r>
      <w:r w:rsidR="00007625" w:rsidRPr="005B666E">
        <w:instrText xml:space="preserve"> REF _Ref441574460 \r \h  \* MERGEFORMAT </w:instrText>
      </w:r>
      <w:r w:rsidR="00007625" w:rsidRPr="005B666E">
        <w:fldChar w:fldCharType="separate"/>
      </w:r>
      <w:r w:rsidR="0000216B" w:rsidRPr="005B666E">
        <w:rPr>
          <w:sz w:val="24"/>
          <w:szCs w:val="24"/>
          <w:lang w:eastAsia="ru-RU"/>
        </w:rPr>
        <w:t>5.13</w:t>
      </w:r>
      <w:r w:rsidR="00007625" w:rsidRPr="005B666E">
        <w:fldChar w:fldCharType="end"/>
      </w:r>
      <w:r w:rsidRPr="005B666E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5B666E">
        <w:fldChar w:fldCharType="begin"/>
      </w:r>
      <w:r w:rsidR="00007625" w:rsidRPr="005B666E">
        <w:instrText xml:space="preserve"> REF _Ref440289953 \r \h  \* MERGEFORMAT </w:instrText>
      </w:r>
      <w:r w:rsidR="00007625" w:rsidRPr="005B666E">
        <w:fldChar w:fldCharType="separate"/>
      </w:r>
      <w:r w:rsidR="0000216B" w:rsidRPr="005B666E">
        <w:rPr>
          <w:sz w:val="24"/>
          <w:szCs w:val="24"/>
        </w:rPr>
        <w:t>3.4.1.3</w:t>
      </w:r>
      <w:r w:rsidR="00007625" w:rsidRPr="005B666E">
        <w:fldChar w:fldCharType="end"/>
      </w:r>
      <w:r w:rsidRPr="005B666E">
        <w:rPr>
          <w:sz w:val="24"/>
          <w:szCs w:val="24"/>
        </w:rPr>
        <w:t xml:space="preserve"> настоящей Документации, по адресу: </w:t>
      </w:r>
      <w:r w:rsidR="00DC32FC" w:rsidRPr="005B666E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5B666E">
        <w:rPr>
          <w:sz w:val="24"/>
          <w:szCs w:val="24"/>
        </w:rPr>
        <w:t>каб</w:t>
      </w:r>
      <w:proofErr w:type="spellEnd"/>
      <w:r w:rsidR="00DC32FC" w:rsidRPr="005B666E">
        <w:rPr>
          <w:sz w:val="24"/>
          <w:szCs w:val="24"/>
        </w:rPr>
        <w:t xml:space="preserve">. №303, исполнительный сотрудник - </w:t>
      </w:r>
      <w:r w:rsidR="008770BA" w:rsidRPr="005B666E">
        <w:rPr>
          <w:sz w:val="24"/>
          <w:szCs w:val="24"/>
        </w:rPr>
        <w:t>Горностаева</w:t>
      </w:r>
      <w:r w:rsidR="00DC32FC" w:rsidRPr="005B666E">
        <w:rPr>
          <w:sz w:val="24"/>
          <w:szCs w:val="24"/>
        </w:rPr>
        <w:t xml:space="preserve"> Татьяна Валентиновна, контактный телефон (495) 747-92-92</w:t>
      </w:r>
      <w:r w:rsidRPr="005B666E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5B666E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B666E">
        <w:rPr>
          <w:sz w:val="24"/>
          <w:szCs w:val="24"/>
        </w:rPr>
        <w:t>Пометка «</w:t>
      </w:r>
      <w:r w:rsidRPr="005B666E">
        <w:rPr>
          <w:bCs w:val="0"/>
          <w:sz w:val="24"/>
          <w:szCs w:val="24"/>
        </w:rPr>
        <w:t xml:space="preserve"> Соглашение о неустойке</w:t>
      </w:r>
      <w:r w:rsidRPr="005B666E">
        <w:rPr>
          <w:sz w:val="24"/>
          <w:szCs w:val="24"/>
        </w:rPr>
        <w:t>»;</w:t>
      </w:r>
    </w:p>
    <w:p w:rsidR="008D1B83" w:rsidRPr="005B666E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B666E">
        <w:rPr>
          <w:sz w:val="24"/>
          <w:szCs w:val="24"/>
        </w:rPr>
        <w:lastRenderedPageBreak/>
        <w:t xml:space="preserve">наименование и адрес Организатора в соответствии с пунктом </w:t>
      </w:r>
      <w:r w:rsidR="00007625" w:rsidRPr="005B666E">
        <w:fldChar w:fldCharType="begin"/>
      </w:r>
      <w:r w:rsidR="00007625" w:rsidRPr="005B666E">
        <w:instrText xml:space="preserve"> REF _Ref191386085 \r \h  \* MERGEFORMAT </w:instrText>
      </w:r>
      <w:r w:rsidR="00007625" w:rsidRPr="005B666E">
        <w:fldChar w:fldCharType="separate"/>
      </w:r>
      <w:r w:rsidR="0000216B" w:rsidRPr="005B666E">
        <w:rPr>
          <w:sz w:val="24"/>
          <w:szCs w:val="24"/>
        </w:rPr>
        <w:t>1.1.1</w:t>
      </w:r>
      <w:r w:rsidR="00007625" w:rsidRPr="005B666E">
        <w:fldChar w:fldCharType="end"/>
      </w:r>
      <w:r w:rsidRPr="005B666E">
        <w:rPr>
          <w:sz w:val="24"/>
          <w:szCs w:val="24"/>
        </w:rPr>
        <w:t>;</w:t>
      </w:r>
    </w:p>
    <w:p w:rsidR="008D1B83" w:rsidRPr="005B666E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B666E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007625">
        <w:fldChar w:fldCharType="begin"/>
      </w:r>
      <w:r w:rsidR="00007625">
        <w:instrText xml:space="preserve"> REF _Ref467569911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3.3.14.5</w:t>
      </w:r>
      <w:r w:rsidR="00007625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5B666E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</w:t>
      </w:r>
      <w:r w:rsidRPr="005B666E">
        <w:rPr>
          <w:rFonts w:eastAsia="Calibri"/>
          <w:szCs w:val="24"/>
          <w:lang w:eastAsia="en-US"/>
        </w:rPr>
        <w:t xml:space="preserve">Участником денежных средств в качестве обеспечения </w:t>
      </w:r>
      <w:r w:rsidRPr="005B666E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5B666E">
        <w:rPr>
          <w:rFonts w:eastAsia="Calibri"/>
          <w:szCs w:val="24"/>
          <w:lang w:eastAsia="en-US"/>
        </w:rPr>
        <w:t xml:space="preserve"> копию </w:t>
      </w:r>
      <w:r w:rsidRPr="005B666E">
        <w:rPr>
          <w:szCs w:val="24"/>
        </w:rPr>
        <w:t>платежного</w:t>
      </w:r>
      <w:r w:rsidRPr="005B666E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5B666E">
        <w:fldChar w:fldCharType="begin"/>
      </w:r>
      <w:r w:rsidR="00007625" w:rsidRPr="005B666E">
        <w:instrText xml:space="preserve"> REF _Ref55335823 \r \h  \* MERGEFORMAT </w:instrText>
      </w:r>
      <w:r w:rsidR="00007625" w:rsidRPr="005B666E">
        <w:fldChar w:fldCharType="separate"/>
      </w:r>
      <w:r w:rsidR="0000216B" w:rsidRPr="005B666E">
        <w:rPr>
          <w:rFonts w:eastAsia="Calibri"/>
          <w:szCs w:val="24"/>
          <w:lang w:eastAsia="en-US"/>
        </w:rPr>
        <w:t>5.6</w:t>
      </w:r>
      <w:r w:rsidR="00007625" w:rsidRPr="005B666E">
        <w:fldChar w:fldCharType="end"/>
      </w:r>
      <w:r w:rsidRPr="005B666E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5B666E">
        <w:rPr>
          <w:rFonts w:eastAsia="Calibri"/>
          <w:szCs w:val="24"/>
          <w:lang w:eastAsia="en-US"/>
        </w:rPr>
        <w:t>Горностаевой</w:t>
      </w:r>
      <w:r w:rsidRPr="005B666E">
        <w:rPr>
          <w:rFonts w:eastAsia="Calibri"/>
          <w:szCs w:val="24"/>
          <w:lang w:eastAsia="en-US"/>
        </w:rPr>
        <w:t xml:space="preserve"> Татьяне</w:t>
      </w:r>
      <w:proofErr w:type="gramEnd"/>
      <w:r w:rsidRPr="005B666E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4" w:history="1">
        <w:r w:rsidR="00FB1064" w:rsidRPr="005B666E">
          <w:rPr>
            <w:rFonts w:eastAsia="Calibri"/>
            <w:u w:val="single"/>
            <w:lang w:eastAsia="en-US"/>
          </w:rPr>
          <w:t>Gornostaeva.TV@mrsk-1.ru</w:t>
        </w:r>
      </w:hyperlink>
      <w:r w:rsidRPr="005B666E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5B666E">
        <w:rPr>
          <w:szCs w:val="24"/>
        </w:rPr>
        <w:t xml:space="preserve">до момента истечения срока окончания приема заявок (п. </w:t>
      </w:r>
      <w:r w:rsidR="00007625" w:rsidRPr="005B666E">
        <w:fldChar w:fldCharType="begin"/>
      </w:r>
      <w:r w:rsidR="00007625" w:rsidRPr="005B666E">
        <w:instrText xml:space="preserve"> REF _Ref440289953 \r \h  \* MERGEFORMAT </w:instrText>
      </w:r>
      <w:r w:rsidR="00007625" w:rsidRPr="005B666E">
        <w:fldChar w:fldCharType="separate"/>
      </w:r>
      <w:r w:rsidR="0000216B" w:rsidRPr="005B666E">
        <w:rPr>
          <w:szCs w:val="24"/>
        </w:rPr>
        <w:t>3.4.1.3</w:t>
      </w:r>
      <w:r w:rsidR="00007625" w:rsidRPr="005B666E">
        <w:fldChar w:fldCharType="end"/>
      </w:r>
      <w:r w:rsidRPr="005B666E">
        <w:rPr>
          <w:szCs w:val="24"/>
        </w:rPr>
        <w:t>).</w:t>
      </w:r>
    </w:p>
    <w:p w:rsidR="006D2FCD" w:rsidRPr="005B666E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5B666E">
        <w:rPr>
          <w:rFonts w:eastAsia="Calibri"/>
          <w:szCs w:val="24"/>
          <w:lang w:eastAsia="en-US"/>
        </w:rPr>
        <w:t>Реквизиты</w:t>
      </w:r>
      <w:r w:rsidRPr="005B666E">
        <w:rPr>
          <w:szCs w:val="24"/>
        </w:rPr>
        <w:t xml:space="preserve"> Заказчика для перечисления денежных сре</w:t>
      </w:r>
      <w:proofErr w:type="gramStart"/>
      <w:r w:rsidRPr="005B666E">
        <w:rPr>
          <w:szCs w:val="24"/>
        </w:rPr>
        <w:t>дств в к</w:t>
      </w:r>
      <w:proofErr w:type="gramEnd"/>
      <w:r w:rsidRPr="005B666E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5B666E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5B666E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5B666E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5B666E">
        <w:rPr>
          <w:sz w:val="24"/>
          <w:szCs w:val="24"/>
        </w:rPr>
        <w:t>ИНН/КПП: 6901067107/997450001</w:t>
      </w:r>
    </w:p>
    <w:p w:rsidR="006D2FCD" w:rsidRPr="005B666E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5B666E">
        <w:rPr>
          <w:sz w:val="24"/>
          <w:szCs w:val="24"/>
        </w:rPr>
        <w:t>р</w:t>
      </w:r>
      <w:proofErr w:type="gramEnd"/>
      <w:r w:rsidRPr="005B666E">
        <w:rPr>
          <w:sz w:val="24"/>
          <w:szCs w:val="24"/>
        </w:rPr>
        <w:t>/с: 40702810000000019885 в ПАО РОСБАНК</w:t>
      </w:r>
    </w:p>
    <w:p w:rsidR="006D2FCD" w:rsidRPr="005B666E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5B666E">
        <w:rPr>
          <w:sz w:val="24"/>
          <w:szCs w:val="24"/>
        </w:rPr>
        <w:t>БИК: 044525256</w:t>
      </w:r>
    </w:p>
    <w:p w:rsidR="006D2FCD" w:rsidRPr="005B666E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5B666E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5B666E">
        <w:rPr>
          <w:rFonts w:eastAsia="Calibri"/>
          <w:szCs w:val="24"/>
          <w:lang w:eastAsia="en-US"/>
        </w:rPr>
        <w:t>Предоставленное</w:t>
      </w:r>
      <w:r w:rsidRPr="005B666E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</w:t>
      </w:r>
      <w:r w:rsidRPr="00DB5A15">
        <w:rPr>
          <w:szCs w:val="24"/>
        </w:rPr>
        <w:t xml:space="preserve">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382A07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5B666E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5B666E">
        <w:rPr>
          <w:bCs w:val="0"/>
          <w:sz w:val="24"/>
          <w:szCs w:val="24"/>
        </w:rPr>
        <w:t>Заявк</w:t>
      </w:r>
      <w:r w:rsidR="00717F60" w:rsidRPr="005B666E">
        <w:rPr>
          <w:bCs w:val="0"/>
          <w:sz w:val="24"/>
          <w:szCs w:val="24"/>
        </w:rPr>
        <w:t xml:space="preserve">и на ЭТП могут быть поданы до </w:t>
      </w:r>
      <w:r w:rsidR="002B5044" w:rsidRPr="005B666E">
        <w:rPr>
          <w:b/>
          <w:bCs w:val="0"/>
          <w:sz w:val="24"/>
          <w:szCs w:val="24"/>
        </w:rPr>
        <w:t xml:space="preserve">12 часов 00 минут </w:t>
      </w:r>
      <w:r w:rsidR="005B666E" w:rsidRPr="005B666E">
        <w:rPr>
          <w:b/>
          <w:bCs w:val="0"/>
          <w:sz w:val="24"/>
          <w:szCs w:val="24"/>
        </w:rPr>
        <w:t>21</w:t>
      </w:r>
      <w:r w:rsidR="002B5044" w:rsidRPr="005B666E">
        <w:rPr>
          <w:b/>
          <w:bCs w:val="0"/>
          <w:sz w:val="24"/>
          <w:szCs w:val="24"/>
        </w:rPr>
        <w:t xml:space="preserve"> </w:t>
      </w:r>
      <w:r w:rsidR="005B666E" w:rsidRPr="005B666E">
        <w:rPr>
          <w:b/>
          <w:bCs w:val="0"/>
          <w:sz w:val="24"/>
          <w:szCs w:val="24"/>
        </w:rPr>
        <w:t>мая</w:t>
      </w:r>
      <w:r w:rsidR="002B5044" w:rsidRPr="005B666E">
        <w:rPr>
          <w:b/>
          <w:bCs w:val="0"/>
          <w:sz w:val="24"/>
          <w:szCs w:val="24"/>
        </w:rPr>
        <w:t xml:space="preserve"> </w:t>
      </w:r>
      <w:r w:rsidR="0042517C" w:rsidRPr="005B666E">
        <w:rPr>
          <w:b/>
          <w:bCs w:val="0"/>
          <w:sz w:val="24"/>
          <w:szCs w:val="24"/>
        </w:rPr>
        <w:t>2018</w:t>
      </w:r>
      <w:r w:rsidR="002B5044" w:rsidRPr="005B666E">
        <w:rPr>
          <w:b/>
          <w:bCs w:val="0"/>
          <w:sz w:val="24"/>
          <w:szCs w:val="24"/>
        </w:rPr>
        <w:t xml:space="preserve"> года</w:t>
      </w:r>
      <w:r w:rsidR="00BC2634" w:rsidRPr="005B666E">
        <w:rPr>
          <w:b/>
          <w:bCs w:val="0"/>
          <w:sz w:val="24"/>
          <w:szCs w:val="24"/>
        </w:rPr>
        <w:t xml:space="preserve">, </w:t>
      </w:r>
      <w:r w:rsidR="00BC2634" w:rsidRPr="005B666E">
        <w:rPr>
          <w:bCs w:val="0"/>
          <w:sz w:val="24"/>
          <w:szCs w:val="24"/>
        </w:rPr>
        <w:lastRenderedPageBreak/>
        <w:t xml:space="preserve">при этом предложенная Участником в Письме о подаче оферты </w:t>
      </w:r>
      <w:r w:rsidR="00BC2634" w:rsidRPr="005B666E">
        <w:rPr>
          <w:bCs w:val="0"/>
          <w:spacing w:val="-2"/>
          <w:sz w:val="24"/>
          <w:szCs w:val="24"/>
        </w:rPr>
        <w:t>(под</w:t>
      </w:r>
      <w:r w:rsidR="00BC2634" w:rsidRPr="005B666E">
        <w:rPr>
          <w:bCs w:val="0"/>
          <w:sz w:val="24"/>
          <w:szCs w:val="24"/>
        </w:rPr>
        <w:t xml:space="preserve">раздел </w:t>
      </w:r>
      <w:r w:rsidR="00007625" w:rsidRPr="005B666E">
        <w:fldChar w:fldCharType="begin"/>
      </w:r>
      <w:r w:rsidR="00007625" w:rsidRPr="005B666E">
        <w:instrText xml:space="preserve"> REF _Ref55336310 \r \h  \* MERGEFORMAT </w:instrText>
      </w:r>
      <w:r w:rsidR="00007625" w:rsidRPr="005B666E">
        <w:fldChar w:fldCharType="separate"/>
      </w:r>
      <w:r w:rsidR="0000216B" w:rsidRPr="005B666E">
        <w:rPr>
          <w:bCs w:val="0"/>
          <w:sz w:val="24"/>
          <w:szCs w:val="24"/>
        </w:rPr>
        <w:t>5.1</w:t>
      </w:r>
      <w:r w:rsidR="00007625" w:rsidRPr="005B666E">
        <w:fldChar w:fldCharType="end"/>
      </w:r>
      <w:r w:rsidR="00BC2634" w:rsidRPr="005B666E">
        <w:rPr>
          <w:bCs w:val="0"/>
          <w:sz w:val="24"/>
          <w:szCs w:val="24"/>
          <w:lang w:eastAsia="ru-RU"/>
        </w:rPr>
        <w:t>)</w:t>
      </w:r>
      <w:r w:rsidR="00BC2634" w:rsidRPr="005B666E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5B666E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proofErr w:type="gramStart"/>
      <w:r w:rsidRPr="00382A07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382A07">
        <w:rPr>
          <w:bCs w:val="0"/>
          <w:sz w:val="24"/>
          <w:szCs w:val="24"/>
        </w:rPr>
        <w:t xml:space="preserve">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</w:t>
      </w:r>
      <w:r w:rsidR="00717F60" w:rsidRPr="00382A07">
        <w:rPr>
          <w:bCs w:val="0"/>
          <w:sz w:val="24"/>
          <w:szCs w:val="24"/>
        </w:rPr>
        <w:lastRenderedPageBreak/>
        <w:t xml:space="preserve">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382A07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82A07">
        <w:rPr>
          <w:sz w:val="24"/>
          <w:szCs w:val="24"/>
        </w:rPr>
        <w:t>числе</w:t>
      </w:r>
      <w:proofErr w:type="gramEnd"/>
      <w:r w:rsidRPr="00382A07">
        <w:rPr>
          <w:sz w:val="24"/>
          <w:szCs w:val="24"/>
        </w:rPr>
        <w:t xml:space="preserve"> если Участник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 xml:space="preserve">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F47C29">
        <w:rPr>
          <w:sz w:val="24"/>
          <w:szCs w:val="24"/>
        </w:rPr>
        <w:t xml:space="preserve"> </w:t>
      </w:r>
      <w:r w:rsidR="00F47C29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382A07">
        <w:rPr>
          <w:sz w:val="24"/>
          <w:szCs w:val="24"/>
        </w:rPr>
        <w:t>оценивает и сопоставляет</w:t>
      </w:r>
      <w:proofErr w:type="gramEnd"/>
      <w:r w:rsidRPr="00382A07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lastRenderedPageBreak/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lastRenderedPageBreak/>
        <w:t>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5B666E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</w:t>
      </w:r>
      <w:r w:rsidRPr="005B666E">
        <w:rPr>
          <w:sz w:val="24"/>
          <w:szCs w:val="24"/>
        </w:rPr>
        <w:t xml:space="preserve">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5B666E">
        <w:rPr>
          <w:i/>
          <w:sz w:val="24"/>
          <w:szCs w:val="24"/>
          <w:lang w:val="en-US"/>
        </w:rPr>
        <w:t>k</w:t>
      </w:r>
      <w:proofErr w:type="gramEnd"/>
      <w:r w:rsidRPr="005B666E">
        <w:rPr>
          <w:i/>
          <w:sz w:val="24"/>
          <w:szCs w:val="24"/>
          <w:vertAlign w:val="subscript"/>
        </w:rPr>
        <w:t>ПРИОР</w:t>
      </w:r>
      <w:r w:rsidRPr="005B666E">
        <w:rPr>
          <w:sz w:val="24"/>
          <w:szCs w:val="24"/>
        </w:rPr>
        <w:t xml:space="preserve">=0,85, иначе </w:t>
      </w:r>
      <w:r w:rsidRPr="005B666E">
        <w:rPr>
          <w:i/>
          <w:sz w:val="24"/>
          <w:szCs w:val="24"/>
          <w:lang w:val="en-US"/>
        </w:rPr>
        <w:t>k</w:t>
      </w:r>
      <w:r w:rsidRPr="005B666E">
        <w:rPr>
          <w:i/>
          <w:sz w:val="24"/>
          <w:szCs w:val="24"/>
          <w:vertAlign w:val="subscript"/>
        </w:rPr>
        <w:t>ПРИОР</w:t>
      </w:r>
      <w:r w:rsidRPr="005B666E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5B666E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B666E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666E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5B666E">
        <w:fldChar w:fldCharType="begin"/>
      </w:r>
      <w:r w:rsidR="00007625" w:rsidRPr="005B666E">
        <w:instrText xml:space="preserve"> REF _Ref303251044 \r \h  \* MERGEFORMAT </w:instrText>
      </w:r>
      <w:r w:rsidR="00007625" w:rsidRPr="005B666E">
        <w:fldChar w:fldCharType="separate"/>
      </w:r>
      <w:r w:rsidR="0000216B" w:rsidRPr="005B666E">
        <w:rPr>
          <w:rFonts w:ascii="Times New Roman" w:hAnsi="Times New Roman" w:cs="Times New Roman"/>
          <w:sz w:val="24"/>
          <w:szCs w:val="24"/>
        </w:rPr>
        <w:t>3.10</w:t>
      </w:r>
      <w:r w:rsidR="00007625" w:rsidRPr="005B666E">
        <w:fldChar w:fldCharType="end"/>
      </w:r>
      <w:r w:rsidRPr="005B666E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5B666E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5B666E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</w:t>
      </w:r>
      <w:r w:rsidRPr="001018D6">
        <w:rPr>
          <w:rFonts w:ascii="Times New Roman" w:hAnsi="Times New Roman" w:cs="Times New Roman"/>
          <w:sz w:val="24"/>
          <w:szCs w:val="24"/>
        </w:rPr>
        <w:t xml:space="preserve">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о поставке товаров </w:t>
      </w:r>
      <w:r w:rsidRPr="001018D6">
        <w:rPr>
          <w:rFonts w:ascii="Times New Roman" w:hAnsi="Times New Roman" w:cs="Times New Roman"/>
          <w:sz w:val="24"/>
          <w:szCs w:val="24"/>
        </w:rPr>
        <w:lastRenderedPageBreak/>
        <w:t>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4"/>
      <w:bookmarkEnd w:id="655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</w:t>
      </w:r>
      <w:r w:rsidRPr="00382A07">
        <w:rPr>
          <w:bCs w:val="0"/>
          <w:sz w:val="24"/>
          <w:szCs w:val="24"/>
          <w:lang w:eastAsia="ru-RU"/>
        </w:rPr>
        <w:lastRenderedPageBreak/>
        <w:t xml:space="preserve">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00216B" w:rsidRPr="0000216B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00216B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00216B">
        <w:rPr>
          <w:bCs w:val="0"/>
          <w:sz w:val="24"/>
          <w:szCs w:val="24"/>
        </w:rPr>
        <w:t xml:space="preserve">Победителя </w:t>
      </w:r>
      <w:r w:rsidRPr="0000216B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00216B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00216B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0216B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00216B" w:rsidRDefault="0000216B" w:rsidP="0000216B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00216B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00216B">
        <w:rPr>
          <w:sz w:val="24"/>
          <w:szCs w:val="24"/>
        </w:rPr>
        <w:t>Победителя</w:t>
      </w:r>
      <w:r w:rsidRPr="0000216B">
        <w:rPr>
          <w:sz w:val="24"/>
          <w:szCs w:val="24"/>
          <w:lang w:eastAsia="ru-RU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00216B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0216B">
        <w:rPr>
          <w:rStyle w:val="adskobk"/>
          <w:sz w:val="24"/>
          <w:szCs w:val="24"/>
        </w:rPr>
        <w:t>д</w:t>
      </w:r>
      <w:r w:rsidR="00123C70" w:rsidRPr="0000216B">
        <w:rPr>
          <w:rStyle w:val="adskobk"/>
          <w:sz w:val="24"/>
          <w:szCs w:val="24"/>
        </w:rPr>
        <w:t>оговор</w:t>
      </w:r>
      <w:r w:rsidRPr="0000216B">
        <w:rPr>
          <w:rStyle w:val="adskobk"/>
          <w:sz w:val="24"/>
          <w:szCs w:val="24"/>
        </w:rPr>
        <w:t>ных переговоров</w:t>
      </w:r>
      <w:r w:rsidR="00E60F8E" w:rsidRPr="0000216B">
        <w:rPr>
          <w:rStyle w:val="adskobk"/>
          <w:sz w:val="24"/>
          <w:szCs w:val="24"/>
        </w:rPr>
        <w:t>,</w:t>
      </w:r>
      <w:r w:rsidR="00E60F8E" w:rsidRPr="0000216B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lastRenderedPageBreak/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</w:t>
      </w:r>
      <w:proofErr w:type="gramStart"/>
      <w:r w:rsidR="00717F60" w:rsidRPr="004A1A68">
        <w:rPr>
          <w:sz w:val="24"/>
          <w:szCs w:val="24"/>
        </w:rPr>
        <w:t xml:space="preserve">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7"/>
      <w:bookmarkEnd w:id="668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9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 xml:space="preserve">ей) данной продукции (п. </w:t>
      </w:r>
      <w:r w:rsidR="00007625">
        <w:fldChar w:fldCharType="begin"/>
      </w:r>
      <w:r w:rsidR="00007625">
        <w:instrText xml:space="preserve"> REF _Ref466909528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3.3.8.9</w:t>
      </w:r>
      <w:r w:rsidR="00007625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</w:t>
      </w:r>
      <w:r w:rsidRPr="001018D6">
        <w:rPr>
          <w:sz w:val="24"/>
          <w:szCs w:val="24"/>
        </w:rPr>
        <w:lastRenderedPageBreak/>
        <w:t xml:space="preserve">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5B666E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5B666E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5B666E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5B666E">
        <w:rPr>
          <w:b w:val="0"/>
          <w:szCs w:val="24"/>
        </w:rPr>
        <w:t>Техническ</w:t>
      </w:r>
      <w:r w:rsidR="003776BB" w:rsidRPr="005B666E">
        <w:rPr>
          <w:b w:val="0"/>
          <w:szCs w:val="24"/>
        </w:rPr>
        <w:t>о</w:t>
      </w:r>
      <w:proofErr w:type="gramStart"/>
      <w:r w:rsidR="003776BB" w:rsidRPr="005B666E">
        <w:rPr>
          <w:b w:val="0"/>
          <w:szCs w:val="24"/>
        </w:rPr>
        <w:t>е(</w:t>
      </w:r>
      <w:proofErr w:type="spellStart"/>
      <w:proofErr w:type="gramEnd"/>
      <w:r w:rsidRPr="005B666E">
        <w:rPr>
          <w:b w:val="0"/>
          <w:szCs w:val="24"/>
        </w:rPr>
        <w:t>ие</w:t>
      </w:r>
      <w:proofErr w:type="spellEnd"/>
      <w:r w:rsidR="003776BB" w:rsidRPr="005B666E">
        <w:rPr>
          <w:b w:val="0"/>
          <w:szCs w:val="24"/>
        </w:rPr>
        <w:t>)</w:t>
      </w:r>
      <w:r w:rsidRPr="005B666E">
        <w:rPr>
          <w:b w:val="0"/>
          <w:szCs w:val="24"/>
        </w:rPr>
        <w:t xml:space="preserve"> задани</w:t>
      </w:r>
      <w:r w:rsidR="003776BB" w:rsidRPr="005B666E">
        <w:rPr>
          <w:b w:val="0"/>
          <w:szCs w:val="24"/>
        </w:rPr>
        <w:t>е(</w:t>
      </w:r>
      <w:r w:rsidRPr="005B666E">
        <w:rPr>
          <w:b w:val="0"/>
          <w:szCs w:val="24"/>
        </w:rPr>
        <w:t>я</w:t>
      </w:r>
      <w:r w:rsidR="003776BB" w:rsidRPr="005B666E">
        <w:rPr>
          <w:b w:val="0"/>
          <w:szCs w:val="24"/>
        </w:rPr>
        <w:t>)</w:t>
      </w:r>
      <w:r w:rsidRPr="005B666E">
        <w:rPr>
          <w:b w:val="0"/>
          <w:szCs w:val="24"/>
        </w:rPr>
        <w:t xml:space="preserve"> </w:t>
      </w:r>
      <w:r w:rsidR="00A154B7" w:rsidRPr="005B666E">
        <w:rPr>
          <w:b w:val="0"/>
          <w:szCs w:val="24"/>
        </w:rPr>
        <w:t xml:space="preserve">по Лоту №1 (подраздел </w:t>
      </w:r>
      <w:r w:rsidR="00007625" w:rsidRPr="005B666E">
        <w:fldChar w:fldCharType="begin"/>
      </w:r>
      <w:r w:rsidR="00007625" w:rsidRPr="005B666E">
        <w:instrText xml:space="preserve"> REF _Ref440275279 \r \h  \* MERGEFORMAT </w:instrText>
      </w:r>
      <w:r w:rsidR="00007625" w:rsidRPr="005B666E">
        <w:fldChar w:fldCharType="separate"/>
      </w:r>
      <w:r w:rsidR="0000216B" w:rsidRPr="005B666E">
        <w:rPr>
          <w:b w:val="0"/>
          <w:szCs w:val="24"/>
        </w:rPr>
        <w:t>1.1.4</w:t>
      </w:r>
      <w:r w:rsidR="00007625" w:rsidRPr="005B666E">
        <w:fldChar w:fldCharType="end"/>
      </w:r>
      <w:r w:rsidR="00A154B7" w:rsidRPr="005B666E">
        <w:rPr>
          <w:b w:val="0"/>
          <w:szCs w:val="24"/>
        </w:rPr>
        <w:t>)</w:t>
      </w:r>
      <w:r w:rsidRPr="005B666E">
        <w:rPr>
          <w:b w:val="0"/>
          <w:szCs w:val="24"/>
        </w:rPr>
        <w:t xml:space="preserve"> изложен</w:t>
      </w:r>
      <w:r w:rsidR="00F463E8" w:rsidRPr="005B666E">
        <w:rPr>
          <w:b w:val="0"/>
          <w:szCs w:val="24"/>
        </w:rPr>
        <w:t>о(</w:t>
      </w:r>
      <w:r w:rsidRPr="005B666E">
        <w:rPr>
          <w:b w:val="0"/>
          <w:szCs w:val="24"/>
        </w:rPr>
        <w:t>ы</w:t>
      </w:r>
      <w:r w:rsidR="00F463E8" w:rsidRPr="005B666E">
        <w:rPr>
          <w:b w:val="0"/>
          <w:szCs w:val="24"/>
        </w:rPr>
        <w:t>)</w:t>
      </w:r>
      <w:r w:rsidRPr="005B666E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5B666E">
        <w:rPr>
          <w:b w:val="0"/>
          <w:szCs w:val="24"/>
        </w:rPr>
        <w:t>Участник</w:t>
      </w:r>
      <w:r w:rsidRPr="005B666E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951E53" w:rsidRPr="005B666E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6" w:name="_Toc464120629"/>
      <w:bookmarkStart w:id="777" w:name="_Toc466970549"/>
      <w:bookmarkStart w:id="778" w:name="_Toc468462463"/>
      <w:bookmarkStart w:id="779" w:name="_Toc469482056"/>
      <w:bookmarkStart w:id="780" w:name="_Toc472411831"/>
      <w:bookmarkStart w:id="781" w:name="_Toc498588916"/>
      <w:bookmarkStart w:id="782" w:name="_Ref194832984"/>
      <w:bookmarkStart w:id="783" w:name="_Ref197686508"/>
      <w:bookmarkStart w:id="784" w:name="_Toc423421727"/>
      <w:r w:rsidRPr="005B666E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6"/>
      <w:bookmarkEnd w:id="777"/>
      <w:bookmarkEnd w:id="778"/>
      <w:bookmarkEnd w:id="779"/>
      <w:bookmarkEnd w:id="780"/>
      <w:bookmarkEnd w:id="781"/>
    </w:p>
    <w:p w:rsidR="002B5044" w:rsidRPr="005B666E" w:rsidRDefault="002B5044" w:rsidP="0021751A">
      <w:pPr>
        <w:pStyle w:val="2"/>
        <w:ind w:left="1701" w:hanging="1134"/>
      </w:pPr>
      <w:bookmarkStart w:id="785" w:name="_Toc498588917"/>
      <w:r w:rsidRPr="005B666E">
        <w:t>Требование к поставляемой продукции</w:t>
      </w:r>
      <w:bookmarkEnd w:id="782"/>
      <w:bookmarkEnd w:id="783"/>
      <w:bookmarkEnd w:id="784"/>
      <w:bookmarkEnd w:id="785"/>
    </w:p>
    <w:p w:rsidR="002B5044" w:rsidRPr="005B666E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6" w:name="_Toc439166313"/>
      <w:bookmarkStart w:id="787" w:name="_Toc439170661"/>
      <w:bookmarkStart w:id="788" w:name="_Toc439172763"/>
      <w:bookmarkStart w:id="789" w:name="_Toc439173207"/>
      <w:bookmarkStart w:id="790" w:name="_Toc439238201"/>
      <w:bookmarkStart w:id="791" w:name="_Toc439252753"/>
      <w:bookmarkStart w:id="792" w:name="_Toc439323611"/>
      <w:bookmarkStart w:id="793" w:name="_Toc439323727"/>
      <w:bookmarkStart w:id="794" w:name="_Toc440357125"/>
      <w:bookmarkStart w:id="795" w:name="_Toc440359680"/>
      <w:bookmarkStart w:id="796" w:name="_Toc440632144"/>
      <w:bookmarkStart w:id="797" w:name="_Toc440875965"/>
      <w:bookmarkStart w:id="798" w:name="_Toc441130993"/>
      <w:bookmarkStart w:id="799" w:name="_Toc447269808"/>
      <w:bookmarkStart w:id="800" w:name="_Toc464120631"/>
      <w:bookmarkStart w:id="801" w:name="_Toc466970551"/>
      <w:bookmarkStart w:id="802" w:name="_Toc468462465"/>
      <w:bookmarkStart w:id="803" w:name="_Toc469482058"/>
      <w:bookmarkStart w:id="804" w:name="_Toc472411833"/>
      <w:bookmarkStart w:id="805" w:name="_Toc498588918"/>
      <w:bookmarkStart w:id="806" w:name="_Ref194833053"/>
      <w:bookmarkStart w:id="807" w:name="_Ref223496951"/>
      <w:bookmarkStart w:id="808" w:name="_Ref223496970"/>
      <w:r w:rsidRPr="005B666E">
        <w:rPr>
          <w:b w:val="0"/>
          <w:szCs w:val="24"/>
        </w:rPr>
        <w:t>Участник</w:t>
      </w:r>
      <w:r w:rsidR="002B5044" w:rsidRPr="005B666E">
        <w:rPr>
          <w:b w:val="0"/>
          <w:szCs w:val="24"/>
        </w:rPr>
        <w:t xml:space="preserve"> в составе свое</w:t>
      </w:r>
      <w:r w:rsidR="00841A6F" w:rsidRPr="005B666E">
        <w:rPr>
          <w:b w:val="0"/>
          <w:szCs w:val="24"/>
        </w:rPr>
        <w:t>й</w:t>
      </w:r>
      <w:r w:rsidR="002B5044" w:rsidRPr="005B666E">
        <w:rPr>
          <w:b w:val="0"/>
          <w:szCs w:val="24"/>
        </w:rPr>
        <w:t xml:space="preserve"> </w:t>
      </w:r>
      <w:r w:rsidR="00841A6F" w:rsidRPr="005B666E">
        <w:rPr>
          <w:b w:val="0"/>
          <w:szCs w:val="24"/>
        </w:rPr>
        <w:t>Заявки</w:t>
      </w:r>
      <w:r w:rsidR="002B5044" w:rsidRPr="005B666E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5B666E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5B666E">
        <w:rPr>
          <w:b w:val="0"/>
          <w:szCs w:val="24"/>
        </w:rPr>
        <w:t>).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9" w:name="_Toc439166314"/>
      <w:bookmarkStart w:id="810" w:name="_Toc439170662"/>
      <w:bookmarkStart w:id="811" w:name="_Toc439172764"/>
      <w:bookmarkStart w:id="812" w:name="_Toc439173208"/>
      <w:bookmarkStart w:id="813" w:name="_Toc439238202"/>
      <w:bookmarkStart w:id="814" w:name="_Toc439252754"/>
      <w:bookmarkStart w:id="815" w:name="_Toc439323612"/>
      <w:bookmarkStart w:id="816" w:name="_Toc439323728"/>
      <w:bookmarkStart w:id="817" w:name="_Toc440357126"/>
      <w:bookmarkStart w:id="818" w:name="_Toc440359681"/>
      <w:bookmarkStart w:id="819" w:name="_Toc440632145"/>
      <w:bookmarkStart w:id="820" w:name="_Toc440875966"/>
      <w:bookmarkStart w:id="821" w:name="_Toc441130994"/>
      <w:bookmarkStart w:id="822" w:name="_Toc447269809"/>
      <w:bookmarkStart w:id="823" w:name="_Toc464120632"/>
      <w:bookmarkStart w:id="824" w:name="_Toc466970552"/>
      <w:bookmarkStart w:id="825" w:name="_Toc468462466"/>
      <w:bookmarkStart w:id="826" w:name="_Toc469482059"/>
      <w:bookmarkStart w:id="827" w:name="_Toc472411834"/>
      <w:bookmarkStart w:id="828" w:name="_Toc498588919"/>
      <w:r w:rsidRPr="005B666E">
        <w:rPr>
          <w:b w:val="0"/>
          <w:szCs w:val="24"/>
        </w:rPr>
        <w:t>Дополнительные требования к поставляемой продукции, наличию документов, подтверждающих ее соответствие требованиям</w:t>
      </w:r>
      <w:r w:rsidRPr="00382A07">
        <w:rPr>
          <w:b w:val="0"/>
          <w:szCs w:val="24"/>
        </w:rPr>
        <w:t xml:space="preserve">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:rsidR="002B5044" w:rsidRPr="00382A07" w:rsidRDefault="002B5044" w:rsidP="0021751A">
      <w:pPr>
        <w:pStyle w:val="2"/>
        <w:ind w:left="1701" w:hanging="1134"/>
      </w:pPr>
      <w:bookmarkStart w:id="829" w:name="_Ref247513861"/>
      <w:bookmarkStart w:id="830" w:name="_Toc423421728"/>
      <w:bookmarkStart w:id="831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6"/>
      <w:bookmarkEnd w:id="807"/>
      <w:bookmarkEnd w:id="808"/>
      <w:r w:rsidRPr="00382A07">
        <w:t>.</w:t>
      </w:r>
      <w:bookmarkEnd w:id="829"/>
      <w:bookmarkEnd w:id="830"/>
      <w:bookmarkEnd w:id="831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2" w:name="_Toc439166317"/>
      <w:bookmarkStart w:id="833" w:name="_Toc439170665"/>
      <w:bookmarkStart w:id="834" w:name="_Toc439172767"/>
      <w:bookmarkStart w:id="835" w:name="_Toc439173211"/>
      <w:bookmarkStart w:id="836" w:name="_Toc439238205"/>
      <w:bookmarkStart w:id="837" w:name="_Toc439252756"/>
      <w:bookmarkStart w:id="838" w:name="_Toc439323614"/>
      <w:bookmarkStart w:id="839" w:name="_Toc439323730"/>
      <w:bookmarkStart w:id="840" w:name="_Ref440292618"/>
      <w:bookmarkStart w:id="841" w:name="_Toc440357128"/>
      <w:bookmarkStart w:id="842" w:name="_Toc440359683"/>
      <w:bookmarkStart w:id="843" w:name="_Toc440632147"/>
      <w:bookmarkStart w:id="844" w:name="_Toc440875968"/>
      <w:bookmarkStart w:id="845" w:name="_Toc441130996"/>
      <w:bookmarkStart w:id="846" w:name="_Toc447269811"/>
      <w:bookmarkStart w:id="847" w:name="_Toc464120634"/>
      <w:bookmarkStart w:id="848" w:name="_Toc466970554"/>
      <w:bookmarkStart w:id="849" w:name="_Toc468462468"/>
      <w:bookmarkStart w:id="850" w:name="_Toc469482061"/>
      <w:bookmarkStart w:id="851" w:name="_Toc472411836"/>
      <w:bookmarkStart w:id="852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8"/>
      <w:bookmarkStart w:id="854" w:name="_Toc439170666"/>
      <w:bookmarkStart w:id="855" w:name="_Toc439172768"/>
      <w:bookmarkStart w:id="856" w:name="_Toc439173212"/>
      <w:bookmarkStart w:id="857" w:name="_Toc439238206"/>
      <w:bookmarkStart w:id="858" w:name="_Toc439252757"/>
      <w:bookmarkStart w:id="859" w:name="_Toc439323615"/>
      <w:bookmarkStart w:id="860" w:name="_Toc439323731"/>
      <w:bookmarkStart w:id="861" w:name="_Toc440357129"/>
      <w:bookmarkStart w:id="862" w:name="_Toc440359684"/>
      <w:bookmarkStart w:id="863" w:name="_Toc440632148"/>
      <w:bookmarkStart w:id="864" w:name="_Toc440875969"/>
      <w:bookmarkStart w:id="865" w:name="_Toc441130997"/>
      <w:bookmarkStart w:id="866" w:name="_Toc447269812"/>
      <w:bookmarkStart w:id="867" w:name="_Toc464120635"/>
      <w:bookmarkStart w:id="868" w:name="_Toc466970555"/>
      <w:bookmarkStart w:id="869" w:name="_Toc468462469"/>
      <w:bookmarkStart w:id="870" w:name="_Toc469482062"/>
      <w:bookmarkStart w:id="871" w:name="_Toc472411837"/>
      <w:bookmarkStart w:id="872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464832" w:rsidRPr="00382A07" w:rsidRDefault="00464832" w:rsidP="00464832">
      <w:pPr>
        <w:pStyle w:val="2"/>
        <w:ind w:left="1701" w:hanging="1134"/>
      </w:pPr>
      <w:bookmarkStart w:id="873" w:name="_Toc248219573"/>
      <w:bookmarkStart w:id="874" w:name="_Toc256099315"/>
      <w:bookmarkStart w:id="875" w:name="_Toc423421664"/>
      <w:bookmarkStart w:id="876" w:name="_Toc498588923"/>
      <w:bookmarkEnd w:id="711"/>
      <w:bookmarkEnd w:id="712"/>
      <w:r w:rsidRPr="00382A07">
        <w:t>Иные требования</w:t>
      </w:r>
      <w:bookmarkEnd w:id="873"/>
      <w:bookmarkEnd w:id="874"/>
      <w:bookmarkEnd w:id="875"/>
      <w:bookmarkEnd w:id="876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7" w:name="_Toc464120637"/>
      <w:bookmarkStart w:id="878" w:name="_Toc466970557"/>
      <w:bookmarkStart w:id="879" w:name="_Toc468462471"/>
      <w:bookmarkStart w:id="880" w:name="_Toc469482064"/>
      <w:bookmarkStart w:id="881" w:name="_Toc472411839"/>
      <w:bookmarkStart w:id="882" w:name="_Toc498588924"/>
      <w:bookmarkStart w:id="883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7"/>
      <w:bookmarkEnd w:id="878"/>
      <w:bookmarkEnd w:id="879"/>
      <w:bookmarkEnd w:id="880"/>
      <w:bookmarkEnd w:id="881"/>
      <w:bookmarkEnd w:id="882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4" w:name="_Toc464120638"/>
      <w:bookmarkStart w:id="885" w:name="_Toc466970558"/>
      <w:bookmarkStart w:id="886" w:name="_Toc468462472"/>
      <w:bookmarkStart w:id="887" w:name="_Toc469482065"/>
      <w:bookmarkStart w:id="888" w:name="_Toc472411840"/>
      <w:bookmarkStart w:id="889" w:name="_Toc498588925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83"/>
      <w:bookmarkEnd w:id="884"/>
      <w:bookmarkEnd w:id="885"/>
      <w:bookmarkEnd w:id="886"/>
      <w:bookmarkEnd w:id="887"/>
      <w:bookmarkEnd w:id="888"/>
      <w:bookmarkEnd w:id="889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90" w:name="_Toc461808930"/>
      <w:bookmarkStart w:id="891" w:name="_Toc498588926"/>
      <w:r w:rsidRPr="00382A07">
        <w:lastRenderedPageBreak/>
        <w:t>Альтернативные предложения</w:t>
      </w:r>
      <w:bookmarkStart w:id="892" w:name="_Ref56252639"/>
      <w:bookmarkEnd w:id="890"/>
      <w:bookmarkEnd w:id="891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3" w:name="_Toc461808802"/>
      <w:bookmarkStart w:id="894" w:name="_Toc461808931"/>
      <w:bookmarkStart w:id="895" w:name="_Toc464120640"/>
      <w:bookmarkStart w:id="896" w:name="_Toc466970560"/>
      <w:bookmarkStart w:id="897" w:name="_Toc468462474"/>
      <w:bookmarkStart w:id="898" w:name="_Toc469482067"/>
      <w:bookmarkStart w:id="899" w:name="_Toc472411842"/>
      <w:bookmarkStart w:id="900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1" w:name="_Ref440270602"/>
      <w:bookmarkStart w:id="902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901"/>
      <w:bookmarkEnd w:id="902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903" w:name="_Ref55336310"/>
      <w:bookmarkStart w:id="904" w:name="_Toc57314672"/>
      <w:bookmarkStart w:id="905" w:name="_Toc69728986"/>
      <w:bookmarkStart w:id="906" w:name="_Toc98253919"/>
      <w:bookmarkStart w:id="907" w:name="_Toc165173847"/>
      <w:bookmarkStart w:id="908" w:name="_Toc423423667"/>
      <w:bookmarkStart w:id="909" w:name="_Toc498588929"/>
      <w:r w:rsidRPr="00382A07">
        <w:t xml:space="preserve">Письмо о подаче оферты </w:t>
      </w:r>
      <w:bookmarkStart w:id="910" w:name="_Ref22846535"/>
      <w:r w:rsidRPr="00382A07">
        <w:t>(</w:t>
      </w:r>
      <w:bookmarkEnd w:id="910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903"/>
      <w:bookmarkEnd w:id="904"/>
      <w:bookmarkEnd w:id="905"/>
      <w:bookmarkEnd w:id="906"/>
      <w:bookmarkEnd w:id="907"/>
      <w:bookmarkEnd w:id="908"/>
      <w:bookmarkEnd w:id="909"/>
    </w:p>
    <w:p w:rsidR="004F4D80" w:rsidRPr="00382A07" w:rsidRDefault="004F4D80" w:rsidP="004F4D80">
      <w:pPr>
        <w:pStyle w:val="3"/>
        <w:rPr>
          <w:szCs w:val="24"/>
        </w:rPr>
      </w:pPr>
      <w:bookmarkStart w:id="911" w:name="_Toc98253920"/>
      <w:bookmarkStart w:id="912" w:name="_Toc157248174"/>
      <w:bookmarkStart w:id="913" w:name="_Toc157496543"/>
      <w:bookmarkStart w:id="914" w:name="_Toc158206082"/>
      <w:bookmarkStart w:id="915" w:name="_Toc164057767"/>
      <w:bookmarkStart w:id="916" w:name="_Toc164137117"/>
      <w:bookmarkStart w:id="917" w:name="_Toc164161277"/>
      <w:bookmarkStart w:id="918" w:name="_Toc165173848"/>
      <w:bookmarkStart w:id="919" w:name="_Toc439170673"/>
      <w:bookmarkStart w:id="920" w:name="_Toc439172775"/>
      <w:bookmarkStart w:id="921" w:name="_Toc439173219"/>
      <w:bookmarkStart w:id="922" w:name="_Toc439238213"/>
      <w:bookmarkStart w:id="923" w:name="_Toc440357133"/>
      <w:bookmarkStart w:id="924" w:name="_Toc440359688"/>
      <w:bookmarkStart w:id="925" w:name="_Toc447269817"/>
      <w:bookmarkStart w:id="926" w:name="_Toc464120643"/>
      <w:bookmarkStart w:id="927" w:name="_Toc466970563"/>
      <w:bookmarkStart w:id="928" w:name="_Toc472411845"/>
      <w:bookmarkStart w:id="929" w:name="_Toc498588930"/>
      <w:r w:rsidRPr="00382A07">
        <w:rPr>
          <w:szCs w:val="24"/>
        </w:rPr>
        <w:t>Форма письма о подаче оферты</w:t>
      </w:r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0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Стоимость </w:t>
      </w:r>
      <w:proofErr w:type="gramStart"/>
      <w:r w:rsidRPr="00382A07">
        <w:rPr>
          <w:sz w:val="24"/>
          <w:szCs w:val="24"/>
        </w:rPr>
        <w:t>является окончательной и содержит</w:t>
      </w:r>
      <w:proofErr w:type="gramEnd"/>
      <w:r w:rsidRPr="00382A07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имеет правовой статус оферты и действует</w:t>
      </w:r>
      <w:proofErr w:type="gramEnd"/>
      <w:r w:rsidRPr="00382A07">
        <w:rPr>
          <w:sz w:val="24"/>
          <w:szCs w:val="24"/>
        </w:rPr>
        <w:t xml:space="preserve">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вы не </w:t>
      </w:r>
      <w:proofErr w:type="gramStart"/>
      <w:r w:rsidRPr="00382A07">
        <w:rPr>
          <w:sz w:val="24"/>
          <w:szCs w:val="24"/>
        </w:rPr>
        <w:t>отвечаете и не имеете</w:t>
      </w:r>
      <w:proofErr w:type="gramEnd"/>
      <w:r w:rsidRPr="00382A07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1" w:name="_Toc98253921"/>
      <w:bookmarkStart w:id="932" w:name="_Toc157248175"/>
      <w:bookmarkStart w:id="933" w:name="_Toc157496544"/>
      <w:bookmarkStart w:id="934" w:name="_Toc158206083"/>
      <w:bookmarkStart w:id="935" w:name="_Toc164057768"/>
      <w:bookmarkStart w:id="936" w:name="_Toc164137118"/>
      <w:bookmarkStart w:id="937" w:name="_Toc164161278"/>
      <w:bookmarkStart w:id="938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9" w:name="_Toc439170674"/>
      <w:bookmarkStart w:id="940" w:name="_Toc439172776"/>
      <w:bookmarkStart w:id="941" w:name="_Toc439173220"/>
      <w:bookmarkStart w:id="942" w:name="_Toc439238214"/>
      <w:bookmarkStart w:id="943" w:name="_Toc439252762"/>
      <w:bookmarkStart w:id="944" w:name="_Toc439323736"/>
      <w:bookmarkStart w:id="945" w:name="_Toc440357134"/>
      <w:bookmarkStart w:id="946" w:name="_Toc440359689"/>
      <w:bookmarkStart w:id="947" w:name="_Toc440632153"/>
      <w:bookmarkStart w:id="948" w:name="_Toc440875973"/>
      <w:bookmarkStart w:id="949" w:name="_Toc441131001"/>
      <w:bookmarkStart w:id="950" w:name="_Toc447269818"/>
      <w:bookmarkStart w:id="951" w:name="_Toc464120644"/>
      <w:bookmarkStart w:id="952" w:name="_Toc466970564"/>
      <w:bookmarkStart w:id="953" w:name="_Toc472411846"/>
      <w:bookmarkStart w:id="954" w:name="_Toc498588931"/>
      <w:r w:rsidRPr="00382A07">
        <w:rPr>
          <w:szCs w:val="24"/>
        </w:rPr>
        <w:lastRenderedPageBreak/>
        <w:t>Инструкции по заполнению</w:t>
      </w:r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</w:t>
      </w:r>
      <w:proofErr w:type="gramStart"/>
      <w:r w:rsidR="004F4D80" w:rsidRPr="00382A07">
        <w:rPr>
          <w:sz w:val="24"/>
          <w:szCs w:val="24"/>
        </w:rPr>
        <w:t>перечислить и указать</w:t>
      </w:r>
      <w:proofErr w:type="gramEnd"/>
      <w:r w:rsidR="004F4D80" w:rsidRPr="00382A07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</w:t>
      </w:r>
      <w:proofErr w:type="gramStart"/>
      <w:r w:rsidRPr="00382A07">
        <w:rPr>
          <w:sz w:val="24"/>
          <w:szCs w:val="24"/>
        </w:rPr>
        <w:t>подписано и скреплено</w:t>
      </w:r>
      <w:proofErr w:type="gramEnd"/>
      <w:r w:rsidRPr="00382A07">
        <w:rPr>
          <w:sz w:val="24"/>
          <w:szCs w:val="24"/>
        </w:rPr>
        <w:t xml:space="preserve">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5" w:name="_Ref55335821"/>
      <w:bookmarkStart w:id="956" w:name="_Ref55336345"/>
      <w:bookmarkStart w:id="957" w:name="_Toc57314674"/>
      <w:bookmarkStart w:id="958" w:name="_Toc69728988"/>
      <w:bookmarkStart w:id="959" w:name="_Toc98253922"/>
      <w:bookmarkStart w:id="960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61" w:name="_Ref440271964"/>
      <w:bookmarkStart w:id="962" w:name="_Toc440357135"/>
      <w:bookmarkStart w:id="963" w:name="_Toc440359690"/>
      <w:bookmarkStart w:id="964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61"/>
      <w:bookmarkEnd w:id="962"/>
      <w:bookmarkEnd w:id="963"/>
      <w:bookmarkEnd w:id="964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5" w:name="_Toc439238216"/>
      <w:bookmarkStart w:id="966" w:name="_Toc439252764"/>
      <w:bookmarkStart w:id="967" w:name="_Toc439323738"/>
      <w:bookmarkStart w:id="968" w:name="_Toc440357136"/>
      <w:bookmarkStart w:id="969" w:name="_Toc440359691"/>
      <w:bookmarkStart w:id="970" w:name="_Toc440632155"/>
      <w:bookmarkStart w:id="971" w:name="_Toc440875975"/>
      <w:bookmarkStart w:id="972" w:name="_Toc441131003"/>
      <w:bookmarkStart w:id="973" w:name="_Toc447269820"/>
      <w:bookmarkStart w:id="974" w:name="_Toc464120646"/>
      <w:bookmarkStart w:id="975" w:name="_Toc466970566"/>
      <w:bookmarkStart w:id="976" w:name="_Toc472411848"/>
      <w:bookmarkStart w:id="977" w:name="_Toc498588933"/>
      <w:r w:rsidRPr="00382A07">
        <w:rPr>
          <w:szCs w:val="24"/>
        </w:rPr>
        <w:t>Форма Антикоррупционных обязательств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 xml:space="preserve">», именуемое в дальнейшем «Заказчик», после ознакомления с закупочной документацией </w:t>
      </w:r>
      <w:proofErr w:type="gramStart"/>
      <w:r w:rsidRPr="00382A07">
        <w:t>гарантирует и заверяет</w:t>
      </w:r>
      <w:proofErr w:type="gramEnd"/>
      <w:r w:rsidRPr="00382A07">
        <w:t xml:space="preserve">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После получения такого письменного уведомления Заказчик </w:t>
      </w:r>
      <w:proofErr w:type="gramStart"/>
      <w:r w:rsidRPr="00382A07">
        <w:t>осуществляет соответствующую проверку и направляет</w:t>
      </w:r>
      <w:proofErr w:type="gramEnd"/>
      <w:r w:rsidRPr="00382A07">
        <w:t xml:space="preserve">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</w:t>
      </w:r>
      <w:proofErr w:type="gramStart"/>
      <w:r w:rsidRPr="00382A07">
        <w:t>соблюдать и исполнять</w:t>
      </w:r>
      <w:proofErr w:type="gramEnd"/>
      <w:r w:rsidRPr="00382A07"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1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8" w:name="_Toc423423668"/>
      <w:bookmarkStart w:id="979" w:name="_Ref440271072"/>
      <w:bookmarkStart w:id="980" w:name="_Ref440273986"/>
      <w:bookmarkStart w:id="981" w:name="_Ref440274337"/>
      <w:bookmarkStart w:id="982" w:name="_Ref440274913"/>
      <w:bookmarkStart w:id="983" w:name="_Ref440284918"/>
      <w:bookmarkStart w:id="984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5"/>
      <w:bookmarkEnd w:id="956"/>
      <w:bookmarkEnd w:id="957"/>
      <w:bookmarkEnd w:id="958"/>
      <w:bookmarkEnd w:id="959"/>
      <w:bookmarkEnd w:id="960"/>
      <w:bookmarkEnd w:id="978"/>
      <w:bookmarkEnd w:id="979"/>
      <w:bookmarkEnd w:id="980"/>
      <w:bookmarkEnd w:id="981"/>
      <w:bookmarkEnd w:id="982"/>
      <w:bookmarkEnd w:id="983"/>
      <w:bookmarkEnd w:id="984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5" w:name="_Toc98253923"/>
      <w:bookmarkStart w:id="986" w:name="_Toc157248177"/>
      <w:bookmarkStart w:id="987" w:name="_Toc157496546"/>
      <w:bookmarkStart w:id="988" w:name="_Toc158206085"/>
      <w:bookmarkStart w:id="989" w:name="_Toc164057770"/>
      <w:bookmarkStart w:id="990" w:name="_Toc164137120"/>
      <w:bookmarkStart w:id="991" w:name="_Toc164161280"/>
      <w:bookmarkStart w:id="992" w:name="_Toc165173851"/>
      <w:bookmarkStart w:id="993" w:name="_Ref264038986"/>
      <w:bookmarkStart w:id="994" w:name="_Ref264359294"/>
      <w:bookmarkStart w:id="995" w:name="_Toc439170676"/>
      <w:bookmarkStart w:id="996" w:name="_Toc439172778"/>
      <w:bookmarkStart w:id="997" w:name="_Toc439173222"/>
      <w:bookmarkStart w:id="998" w:name="_Toc439238218"/>
      <w:bookmarkStart w:id="999" w:name="_Toc439252766"/>
      <w:bookmarkStart w:id="1000" w:name="_Toc439323740"/>
      <w:bookmarkStart w:id="1001" w:name="_Toc440357138"/>
      <w:bookmarkStart w:id="1002" w:name="_Toc440359693"/>
      <w:bookmarkStart w:id="1003" w:name="_Toc440632157"/>
      <w:bookmarkStart w:id="1004" w:name="_Toc440875977"/>
      <w:bookmarkStart w:id="1005" w:name="_Toc441131005"/>
      <w:bookmarkStart w:id="1006" w:name="_Toc447269822"/>
      <w:bookmarkStart w:id="1007" w:name="_Toc464120648"/>
      <w:bookmarkStart w:id="1008" w:name="_Toc466970568"/>
      <w:bookmarkStart w:id="1009" w:name="_Toc468462482"/>
      <w:bookmarkStart w:id="1010" w:name="_Toc469482075"/>
      <w:bookmarkStart w:id="1011" w:name="_Toc472411850"/>
      <w:bookmarkStart w:id="1012" w:name="_Toc498588935"/>
      <w:r w:rsidRPr="00382A07">
        <w:rPr>
          <w:szCs w:val="24"/>
        </w:rPr>
        <w:t xml:space="preserve">Форма 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r w:rsidR="00492C8B" w:rsidRPr="00382A07">
        <w:rPr>
          <w:szCs w:val="24"/>
        </w:rPr>
        <w:t>Сводной таблицы стоимости</w:t>
      </w:r>
      <w:bookmarkEnd w:id="999"/>
      <w:bookmarkEnd w:id="1000"/>
      <w:bookmarkEnd w:id="1001"/>
      <w:bookmarkEnd w:id="1002"/>
      <w:bookmarkEnd w:id="1003"/>
      <w:bookmarkEnd w:id="1004"/>
      <w:r w:rsidR="00F04258" w:rsidRPr="00382A07">
        <w:rPr>
          <w:bCs w:val="0"/>
          <w:szCs w:val="24"/>
        </w:rPr>
        <w:t xml:space="preserve"> поставок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13" w:name="_Toc176765534"/>
      <w:bookmarkStart w:id="1014" w:name="_Toc198979983"/>
      <w:bookmarkStart w:id="1015" w:name="_Toc217466315"/>
      <w:bookmarkStart w:id="1016" w:name="_Toc217702856"/>
      <w:bookmarkStart w:id="1017" w:name="_Toc233601974"/>
      <w:bookmarkStart w:id="1018" w:name="_Toc263343460"/>
      <w:r w:rsidRPr="00382A07">
        <w:rPr>
          <w:b w:val="0"/>
          <w:szCs w:val="24"/>
        </w:rPr>
        <w:br w:type="page"/>
      </w:r>
      <w:bookmarkStart w:id="1019" w:name="_Toc439170677"/>
      <w:bookmarkStart w:id="1020" w:name="_Toc439172779"/>
      <w:bookmarkStart w:id="1021" w:name="_Toc439173223"/>
      <w:bookmarkStart w:id="1022" w:name="_Toc439238219"/>
      <w:bookmarkStart w:id="1023" w:name="_Toc439252767"/>
      <w:bookmarkStart w:id="1024" w:name="_Toc439323741"/>
      <w:bookmarkStart w:id="1025" w:name="_Toc440357139"/>
      <w:bookmarkStart w:id="1026" w:name="_Toc440359694"/>
      <w:bookmarkStart w:id="1027" w:name="_Toc440632158"/>
      <w:bookmarkStart w:id="1028" w:name="_Toc440875978"/>
      <w:bookmarkStart w:id="1029" w:name="_Toc441131006"/>
      <w:bookmarkStart w:id="1030" w:name="_Toc447269823"/>
      <w:bookmarkStart w:id="1031" w:name="_Toc464120649"/>
      <w:bookmarkStart w:id="1032" w:name="_Toc466970569"/>
      <w:bookmarkStart w:id="1033" w:name="_Toc468462483"/>
      <w:bookmarkStart w:id="1034" w:name="_Toc469482076"/>
      <w:bookmarkStart w:id="1035" w:name="_Toc472411851"/>
      <w:bookmarkStart w:id="1036" w:name="_Toc498588936"/>
      <w:r w:rsidRPr="00382A07">
        <w:rPr>
          <w:szCs w:val="24"/>
        </w:rPr>
        <w:lastRenderedPageBreak/>
        <w:t>Инструкции по заполнению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382A07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382A07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7" w:name="_Ref86826666"/>
      <w:bookmarkStart w:id="1038" w:name="_Toc90385112"/>
      <w:bookmarkStart w:id="1039" w:name="_Toc98253925"/>
      <w:bookmarkStart w:id="1040" w:name="_Toc165173853"/>
      <w:bookmarkStart w:id="1041" w:name="_Toc423423669"/>
      <w:bookmarkStart w:id="1042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7"/>
      <w:bookmarkEnd w:id="1038"/>
      <w:bookmarkEnd w:id="1039"/>
      <w:bookmarkEnd w:id="1040"/>
      <w:bookmarkEnd w:id="1041"/>
      <w:bookmarkEnd w:id="1042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43" w:name="_Toc90385113"/>
      <w:bookmarkStart w:id="1044" w:name="_Toc98253926"/>
      <w:bookmarkStart w:id="1045" w:name="_Toc157248180"/>
      <w:bookmarkStart w:id="1046" w:name="_Toc157496549"/>
      <w:bookmarkStart w:id="1047" w:name="_Toc158206088"/>
      <w:bookmarkStart w:id="1048" w:name="_Toc164057773"/>
      <w:bookmarkStart w:id="1049" w:name="_Toc164137123"/>
      <w:bookmarkStart w:id="1050" w:name="_Toc164161283"/>
      <w:bookmarkStart w:id="1051" w:name="_Toc165173854"/>
      <w:bookmarkStart w:id="1052" w:name="_Ref193690005"/>
      <w:bookmarkStart w:id="1053" w:name="_Toc439170679"/>
      <w:bookmarkStart w:id="1054" w:name="_Toc439172781"/>
      <w:bookmarkStart w:id="1055" w:name="_Toc439173225"/>
      <w:bookmarkStart w:id="1056" w:name="_Toc439238221"/>
      <w:bookmarkStart w:id="1057" w:name="_Toc439252769"/>
      <w:bookmarkStart w:id="1058" w:name="_Toc439323743"/>
      <w:bookmarkStart w:id="1059" w:name="_Toc440357141"/>
      <w:bookmarkStart w:id="1060" w:name="_Toc440359696"/>
      <w:bookmarkStart w:id="1061" w:name="_Toc440632160"/>
      <w:bookmarkStart w:id="1062" w:name="_Toc440875980"/>
      <w:bookmarkStart w:id="1063" w:name="_Toc441131008"/>
      <w:bookmarkStart w:id="1064" w:name="_Toc447269825"/>
      <w:bookmarkStart w:id="1065" w:name="_Toc464120651"/>
      <w:bookmarkStart w:id="1066" w:name="_Toc466970571"/>
      <w:bookmarkStart w:id="1067" w:name="_Toc468462485"/>
      <w:bookmarkStart w:id="1068" w:name="_Toc469482078"/>
      <w:bookmarkStart w:id="1069" w:name="_Toc472411853"/>
      <w:bookmarkStart w:id="1070" w:name="_Toc498588938"/>
      <w:r w:rsidRPr="00382A07">
        <w:rPr>
          <w:szCs w:val="24"/>
        </w:rPr>
        <w:t xml:space="preserve">Форма </w:t>
      </w:r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r w:rsidRPr="00382A07">
        <w:rPr>
          <w:szCs w:val="24"/>
        </w:rPr>
        <w:t>технического предложения</w:t>
      </w:r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1" w:name="_Ref55335818"/>
      <w:bookmarkStart w:id="1072" w:name="_Ref55336334"/>
      <w:bookmarkStart w:id="1073" w:name="_Toc57314673"/>
      <w:bookmarkStart w:id="1074" w:name="_Toc69728987"/>
      <w:bookmarkStart w:id="1075" w:name="_Toc98253928"/>
      <w:bookmarkStart w:id="1076" w:name="_Toc165173856"/>
      <w:bookmarkStart w:id="1077" w:name="_Ref194749150"/>
      <w:bookmarkStart w:id="1078" w:name="_Ref194750368"/>
      <w:bookmarkStart w:id="1079" w:name="_Ref89649494"/>
      <w:bookmarkStart w:id="1080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81" w:name="_Toc176765537"/>
      <w:bookmarkStart w:id="1082" w:name="_Toc198979986"/>
      <w:bookmarkStart w:id="1083" w:name="_Toc217466321"/>
      <w:bookmarkStart w:id="1084" w:name="_Toc217702859"/>
      <w:bookmarkStart w:id="1085" w:name="_Toc233601977"/>
      <w:bookmarkStart w:id="1086" w:name="_Toc263343463"/>
      <w:bookmarkStart w:id="1087" w:name="_Toc439170680"/>
      <w:bookmarkStart w:id="1088" w:name="_Toc439172782"/>
      <w:bookmarkStart w:id="1089" w:name="_Toc439173226"/>
      <w:bookmarkStart w:id="1090" w:name="_Toc439238222"/>
      <w:bookmarkStart w:id="1091" w:name="_Toc439252770"/>
      <w:bookmarkStart w:id="1092" w:name="_Toc439323744"/>
      <w:bookmarkStart w:id="1093" w:name="_Toc440357142"/>
      <w:bookmarkStart w:id="1094" w:name="_Toc440359697"/>
      <w:bookmarkStart w:id="1095" w:name="_Toc440632161"/>
      <w:bookmarkStart w:id="1096" w:name="_Toc440875981"/>
      <w:bookmarkStart w:id="1097" w:name="_Toc441131009"/>
      <w:bookmarkStart w:id="1098" w:name="_Toc447269826"/>
      <w:bookmarkStart w:id="1099" w:name="_Toc464120652"/>
      <w:bookmarkStart w:id="1100" w:name="_Toc466970572"/>
      <w:bookmarkStart w:id="1101" w:name="_Toc468462486"/>
      <w:bookmarkStart w:id="1102" w:name="_Toc469482079"/>
      <w:bookmarkStart w:id="1103" w:name="_Toc472411854"/>
      <w:bookmarkStart w:id="1104" w:name="_Toc498588939"/>
      <w:r w:rsidRPr="00382A07">
        <w:rPr>
          <w:szCs w:val="24"/>
        </w:rPr>
        <w:lastRenderedPageBreak/>
        <w:t>Инструкции по заполнению</w:t>
      </w:r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5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6" w:name="_Toc423423670"/>
      <w:bookmarkStart w:id="1107" w:name="_Ref440271036"/>
      <w:bookmarkStart w:id="1108" w:name="_Ref440274366"/>
      <w:bookmarkStart w:id="1109" w:name="_Ref440274902"/>
      <w:bookmarkStart w:id="1110" w:name="_Ref440284947"/>
      <w:bookmarkStart w:id="1111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105"/>
      <w:bookmarkEnd w:id="1106"/>
      <w:bookmarkEnd w:id="1107"/>
      <w:bookmarkEnd w:id="1108"/>
      <w:bookmarkEnd w:id="1109"/>
      <w:bookmarkEnd w:id="1110"/>
      <w:bookmarkEnd w:id="1111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12" w:name="_Toc98253929"/>
      <w:bookmarkStart w:id="1113" w:name="_Toc157248183"/>
      <w:bookmarkStart w:id="1114" w:name="_Toc157496552"/>
      <w:bookmarkStart w:id="1115" w:name="_Toc158206091"/>
      <w:bookmarkStart w:id="1116" w:name="_Toc164057776"/>
      <w:bookmarkStart w:id="1117" w:name="_Toc164137126"/>
      <w:bookmarkStart w:id="1118" w:name="_Toc164161286"/>
      <w:bookmarkStart w:id="1119" w:name="_Toc165173857"/>
      <w:bookmarkStart w:id="1120" w:name="_Toc439170682"/>
      <w:bookmarkStart w:id="1121" w:name="_Toc439172784"/>
      <w:bookmarkStart w:id="1122" w:name="_Toc439173228"/>
      <w:bookmarkStart w:id="1123" w:name="_Toc439238224"/>
      <w:bookmarkStart w:id="1124" w:name="_Toc439252772"/>
      <w:bookmarkStart w:id="1125" w:name="_Toc439323746"/>
      <w:bookmarkStart w:id="1126" w:name="_Toc440357144"/>
      <w:bookmarkStart w:id="1127" w:name="_Toc440359699"/>
      <w:bookmarkStart w:id="1128" w:name="_Toc440632163"/>
      <w:bookmarkStart w:id="1129" w:name="_Toc440875983"/>
      <w:bookmarkStart w:id="1130" w:name="_Toc441131011"/>
      <w:bookmarkStart w:id="1131" w:name="_Toc447269828"/>
      <w:bookmarkStart w:id="1132" w:name="_Toc464120654"/>
      <w:bookmarkStart w:id="1133" w:name="_Toc466970574"/>
      <w:bookmarkStart w:id="1134" w:name="_Toc468462488"/>
      <w:bookmarkStart w:id="1135" w:name="_Toc469482081"/>
      <w:bookmarkStart w:id="1136" w:name="_Toc472411856"/>
      <w:bookmarkStart w:id="1137" w:name="_Toc498588941"/>
      <w:r w:rsidRPr="00382A07">
        <w:rPr>
          <w:szCs w:val="24"/>
        </w:rPr>
        <w:t xml:space="preserve">Форма </w:t>
      </w:r>
      <w:bookmarkEnd w:id="1112"/>
      <w:r w:rsidRPr="00382A07">
        <w:rPr>
          <w:szCs w:val="24"/>
        </w:rPr>
        <w:t xml:space="preserve">графика </w:t>
      </w:r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r w:rsidR="00512B0F" w:rsidRPr="00382A07">
        <w:rPr>
          <w:szCs w:val="24"/>
        </w:rPr>
        <w:t>выполнения поставок</w:t>
      </w:r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8" w:name="_Toc171070556"/>
      <w:bookmarkStart w:id="1139" w:name="_Toc98253927"/>
      <w:bookmarkStart w:id="1140" w:name="_Toc176605808"/>
      <w:bookmarkStart w:id="1141" w:name="_Toc176611017"/>
      <w:bookmarkStart w:id="1142" w:name="_Toc176611073"/>
      <w:bookmarkStart w:id="1143" w:name="_Toc176668676"/>
      <w:bookmarkStart w:id="1144" w:name="_Toc176684336"/>
      <w:bookmarkStart w:id="1145" w:name="_Toc176746279"/>
      <w:bookmarkStart w:id="1146" w:name="_Toc176747346"/>
      <w:bookmarkStart w:id="1147" w:name="_Toc198979988"/>
      <w:bookmarkStart w:id="1148" w:name="_Toc217466324"/>
      <w:bookmarkStart w:id="1149" w:name="_Toc217702862"/>
      <w:bookmarkStart w:id="1150" w:name="_Toc233601980"/>
      <w:bookmarkStart w:id="1151" w:name="_Toc263343466"/>
      <w:r w:rsidRPr="00382A07">
        <w:rPr>
          <w:b w:val="0"/>
          <w:szCs w:val="24"/>
        </w:rPr>
        <w:br w:type="page"/>
      </w:r>
      <w:bookmarkStart w:id="1152" w:name="_Toc439170683"/>
      <w:bookmarkStart w:id="1153" w:name="_Toc439172785"/>
      <w:bookmarkStart w:id="1154" w:name="_Toc439173229"/>
      <w:bookmarkStart w:id="1155" w:name="_Toc439238225"/>
      <w:bookmarkStart w:id="1156" w:name="_Toc439252773"/>
      <w:bookmarkStart w:id="1157" w:name="_Toc439323747"/>
      <w:bookmarkStart w:id="1158" w:name="_Toc440357145"/>
      <w:bookmarkStart w:id="1159" w:name="_Toc440359700"/>
      <w:bookmarkStart w:id="1160" w:name="_Toc440632164"/>
      <w:bookmarkStart w:id="1161" w:name="_Toc440875984"/>
      <w:bookmarkStart w:id="1162" w:name="_Toc441131012"/>
      <w:bookmarkStart w:id="1163" w:name="_Toc447269829"/>
      <w:bookmarkStart w:id="1164" w:name="_Toc464120655"/>
      <w:bookmarkStart w:id="1165" w:name="_Toc466970575"/>
      <w:bookmarkStart w:id="1166" w:name="_Toc468462489"/>
      <w:bookmarkStart w:id="1167" w:name="_Toc469482082"/>
      <w:bookmarkStart w:id="1168" w:name="_Toc472411857"/>
      <w:bookmarkStart w:id="1169" w:name="_Toc498588942"/>
      <w:r w:rsidRPr="00382A07">
        <w:rPr>
          <w:szCs w:val="24"/>
        </w:rPr>
        <w:lastRenderedPageBreak/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0" w:name="_Hlt22846931"/>
      <w:bookmarkStart w:id="1171" w:name="_Ref93264992"/>
      <w:bookmarkStart w:id="1172" w:name="_Ref93265116"/>
      <w:bookmarkStart w:id="1173" w:name="_Toc98253933"/>
      <w:bookmarkStart w:id="1174" w:name="_Toc165173859"/>
      <w:bookmarkStart w:id="1175" w:name="_Toc423423671"/>
      <w:bookmarkStart w:id="1176" w:name="_Toc498588943"/>
      <w:bookmarkEnd w:id="1170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9"/>
      <w:bookmarkEnd w:id="1080"/>
      <w:bookmarkEnd w:id="1171"/>
      <w:bookmarkEnd w:id="1172"/>
      <w:bookmarkEnd w:id="1173"/>
      <w:bookmarkEnd w:id="1174"/>
      <w:bookmarkEnd w:id="1175"/>
      <w:bookmarkEnd w:id="117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7" w:name="_Toc439170685"/>
      <w:bookmarkStart w:id="1178" w:name="_Toc439172787"/>
      <w:bookmarkStart w:id="1179" w:name="_Toc439173231"/>
      <w:bookmarkStart w:id="1180" w:name="_Toc439238227"/>
      <w:bookmarkStart w:id="1181" w:name="_Toc439252775"/>
      <w:bookmarkStart w:id="1182" w:name="_Toc439323749"/>
      <w:bookmarkStart w:id="1183" w:name="_Toc440357147"/>
      <w:bookmarkStart w:id="1184" w:name="_Toc440359702"/>
      <w:bookmarkStart w:id="1185" w:name="_Toc440632166"/>
      <w:bookmarkStart w:id="1186" w:name="_Toc440875986"/>
      <w:bookmarkStart w:id="1187" w:name="_Toc441131014"/>
      <w:bookmarkStart w:id="1188" w:name="_Toc447269831"/>
      <w:bookmarkStart w:id="1189" w:name="_Toc464120657"/>
      <w:bookmarkStart w:id="1190" w:name="_Toc466970577"/>
      <w:bookmarkStart w:id="1191" w:name="_Toc468462491"/>
      <w:bookmarkStart w:id="1192" w:name="_Toc469482084"/>
      <w:bookmarkStart w:id="1193" w:name="_Toc472411859"/>
      <w:bookmarkStart w:id="1194" w:name="_Toc498588944"/>
      <w:bookmarkStart w:id="1195" w:name="_Toc157248186"/>
      <w:bookmarkStart w:id="1196" w:name="_Toc157496555"/>
      <w:bookmarkStart w:id="1197" w:name="_Toc158206094"/>
      <w:bookmarkStart w:id="1198" w:name="_Toc164057779"/>
      <w:bookmarkStart w:id="1199" w:name="_Toc164137129"/>
      <w:bookmarkStart w:id="1200" w:name="_Toc164161289"/>
      <w:bookmarkStart w:id="1201" w:name="_Toc165173860"/>
      <w:r w:rsidRPr="00382A07">
        <w:rPr>
          <w:szCs w:val="24"/>
        </w:rPr>
        <w:t>Форма Протокола разногласий к проекту Договора</w:t>
      </w:r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r w:rsidRPr="00382A07">
        <w:rPr>
          <w:szCs w:val="24"/>
        </w:rPr>
        <w:t xml:space="preserve"> </w:t>
      </w:r>
      <w:bookmarkEnd w:id="1195"/>
      <w:bookmarkEnd w:id="1196"/>
      <w:bookmarkEnd w:id="1197"/>
      <w:bookmarkEnd w:id="1198"/>
      <w:bookmarkEnd w:id="1199"/>
      <w:bookmarkEnd w:id="1200"/>
      <w:bookmarkEnd w:id="120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202" w:name="_Toc439170686"/>
      <w:bookmarkStart w:id="1203" w:name="_Toc439172788"/>
      <w:bookmarkStart w:id="1204" w:name="_Toc439173232"/>
      <w:bookmarkStart w:id="1205" w:name="_Toc439238228"/>
      <w:bookmarkStart w:id="1206" w:name="_Toc439252776"/>
      <w:bookmarkStart w:id="1207" w:name="_Toc439323750"/>
      <w:bookmarkStart w:id="1208" w:name="_Toc440357148"/>
      <w:bookmarkStart w:id="1209" w:name="_Toc440359703"/>
      <w:bookmarkStart w:id="1210" w:name="_Toc440632167"/>
      <w:bookmarkStart w:id="1211" w:name="_Toc440875987"/>
      <w:bookmarkStart w:id="1212" w:name="_Toc441131015"/>
      <w:bookmarkStart w:id="1213" w:name="_Toc447269832"/>
      <w:bookmarkStart w:id="1214" w:name="_Toc464120658"/>
      <w:bookmarkStart w:id="1215" w:name="_Toc466970578"/>
      <w:bookmarkStart w:id="1216" w:name="_Toc468462492"/>
      <w:bookmarkStart w:id="1217" w:name="_Toc469482085"/>
      <w:bookmarkStart w:id="1218" w:name="_Toc472411860"/>
      <w:bookmarkStart w:id="1219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</w:t>
      </w:r>
      <w:proofErr w:type="gramStart"/>
      <w:r w:rsidRPr="00382A07">
        <w:rPr>
          <w:sz w:val="24"/>
          <w:szCs w:val="24"/>
        </w:rPr>
        <w:t>рассмотреть и принять</w:t>
      </w:r>
      <w:proofErr w:type="gramEnd"/>
      <w:r w:rsidRPr="00382A0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0" w:name="_Ref55335823"/>
      <w:bookmarkStart w:id="1221" w:name="_Ref55336359"/>
      <w:bookmarkStart w:id="1222" w:name="_Toc57314675"/>
      <w:bookmarkStart w:id="1223" w:name="_Toc69728989"/>
      <w:bookmarkStart w:id="1224" w:name="_Toc98253939"/>
      <w:bookmarkStart w:id="1225" w:name="_Toc165173865"/>
      <w:bookmarkStart w:id="1226" w:name="_Toc423423672"/>
      <w:bookmarkStart w:id="1227" w:name="_Toc498588946"/>
      <w:bookmarkEnd w:id="930"/>
      <w:r w:rsidRPr="00382A07">
        <w:lastRenderedPageBreak/>
        <w:t>Анкета (форма 6)</w:t>
      </w:r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4F4D80" w:rsidRPr="00382A07" w:rsidRDefault="004F4D80" w:rsidP="004F4D80">
      <w:pPr>
        <w:pStyle w:val="3"/>
        <w:rPr>
          <w:szCs w:val="24"/>
        </w:rPr>
      </w:pPr>
      <w:bookmarkStart w:id="1228" w:name="_Toc98253940"/>
      <w:bookmarkStart w:id="1229" w:name="_Toc157248192"/>
      <w:bookmarkStart w:id="1230" w:name="_Toc157496561"/>
      <w:bookmarkStart w:id="1231" w:name="_Toc158206100"/>
      <w:bookmarkStart w:id="1232" w:name="_Toc164057785"/>
      <w:bookmarkStart w:id="1233" w:name="_Toc164137135"/>
      <w:bookmarkStart w:id="1234" w:name="_Toc164161295"/>
      <w:bookmarkStart w:id="1235" w:name="_Toc165173866"/>
      <w:bookmarkStart w:id="1236" w:name="_Toc439170688"/>
      <w:bookmarkStart w:id="1237" w:name="_Toc439172790"/>
      <w:bookmarkStart w:id="1238" w:name="_Toc439173234"/>
      <w:bookmarkStart w:id="1239" w:name="_Toc439238230"/>
      <w:bookmarkStart w:id="1240" w:name="_Toc439252778"/>
      <w:bookmarkStart w:id="1241" w:name="_Ref440272119"/>
      <w:bookmarkStart w:id="1242" w:name="_Toc440357150"/>
      <w:bookmarkStart w:id="1243" w:name="_Toc440359705"/>
      <w:bookmarkStart w:id="1244" w:name="_Ref444164229"/>
      <w:bookmarkStart w:id="1245" w:name="_Toc447269834"/>
      <w:bookmarkStart w:id="1246" w:name="_Toc464120660"/>
      <w:bookmarkStart w:id="1247" w:name="_Toc466970580"/>
      <w:bookmarkStart w:id="1248" w:name="_Toc472411862"/>
      <w:bookmarkStart w:id="1249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0" w:name="_Toc439170689"/>
            <w:bookmarkStart w:id="1251" w:name="_Toc439172791"/>
            <w:bookmarkStart w:id="1252" w:name="_Toc439173235"/>
            <w:bookmarkStart w:id="1253" w:name="_Toc439238231"/>
            <w:bookmarkStart w:id="1254" w:name="_Toc439252779"/>
            <w:bookmarkStart w:id="1255" w:name="_Ref440272147"/>
            <w:bookmarkStart w:id="1256" w:name="_Toc440357151"/>
            <w:bookmarkStart w:id="1257" w:name="_Toc440359706"/>
            <w:bookmarkStart w:id="1258" w:name="_Ref444164176"/>
            <w:bookmarkStart w:id="1259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60" w:name="_Ref491179450"/>
      <w:bookmarkStart w:id="1261" w:name="_Toc498588948"/>
      <w:r w:rsidRPr="00382A07">
        <w:rPr>
          <w:szCs w:val="24"/>
        </w:rPr>
        <w:lastRenderedPageBreak/>
        <w:t xml:space="preserve">Форма </w:t>
      </w:r>
      <w:bookmarkEnd w:id="1250"/>
      <w:bookmarkEnd w:id="1251"/>
      <w:bookmarkEnd w:id="1252"/>
      <w:bookmarkEnd w:id="1253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382A07">
              <w:t>суммируется по всем осуществляемым видам деятельности и применяется</w:t>
            </w:r>
            <w:proofErr w:type="gramEnd"/>
            <w:r w:rsidRPr="00382A07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8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98588949"/>
      <w:r w:rsidRPr="00382A07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0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1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5" w:name="_Ref55336378"/>
      <w:bookmarkStart w:id="1286" w:name="_Toc57314676"/>
      <w:bookmarkStart w:id="1287" w:name="_Toc69728990"/>
      <w:bookmarkStart w:id="1288" w:name="_Toc98253942"/>
      <w:bookmarkStart w:id="1289" w:name="_Toc165173868"/>
      <w:bookmarkStart w:id="1290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1" w:name="_Ref449017073"/>
      <w:bookmarkStart w:id="1292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382A07" w:rsidRDefault="004F4D80" w:rsidP="004F4D80">
      <w:pPr>
        <w:pStyle w:val="3"/>
        <w:rPr>
          <w:szCs w:val="24"/>
        </w:rPr>
      </w:pPr>
      <w:bookmarkStart w:id="1293" w:name="_Toc98253943"/>
      <w:bookmarkStart w:id="1294" w:name="_Toc157248195"/>
      <w:bookmarkStart w:id="1295" w:name="_Toc157496564"/>
      <w:bookmarkStart w:id="1296" w:name="_Toc158206103"/>
      <w:bookmarkStart w:id="1297" w:name="_Toc164057788"/>
      <w:bookmarkStart w:id="1298" w:name="_Toc164137138"/>
      <w:bookmarkStart w:id="1299" w:name="_Toc164161298"/>
      <w:bookmarkStart w:id="1300" w:name="_Toc165173869"/>
      <w:bookmarkStart w:id="1301" w:name="_Toc439170693"/>
      <w:bookmarkStart w:id="1302" w:name="_Toc439172795"/>
      <w:bookmarkStart w:id="1303" w:name="_Toc439173239"/>
      <w:bookmarkStart w:id="1304" w:name="_Toc439238235"/>
      <w:bookmarkStart w:id="1305" w:name="_Toc439252782"/>
      <w:bookmarkStart w:id="1306" w:name="_Toc439323756"/>
      <w:bookmarkStart w:id="1307" w:name="_Toc440357154"/>
      <w:bookmarkStart w:id="1308" w:name="_Toc440359709"/>
      <w:bookmarkStart w:id="1309" w:name="_Toc440632173"/>
      <w:bookmarkStart w:id="1310" w:name="_Toc440875993"/>
      <w:bookmarkStart w:id="1311" w:name="_Toc441131021"/>
      <w:bookmarkStart w:id="1312" w:name="_Toc447269838"/>
      <w:bookmarkStart w:id="1313" w:name="_Toc464120664"/>
      <w:bookmarkStart w:id="1314" w:name="_Toc466970584"/>
      <w:bookmarkStart w:id="1315" w:name="_Toc468462498"/>
      <w:bookmarkStart w:id="1316" w:name="_Toc469482091"/>
      <w:bookmarkStart w:id="1317" w:name="_Toc472411866"/>
      <w:bookmarkStart w:id="1318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9" w:name="_Toc98253944"/>
      <w:bookmarkStart w:id="1320" w:name="_Toc157248196"/>
      <w:bookmarkStart w:id="1321" w:name="_Toc157496565"/>
      <w:bookmarkStart w:id="1322" w:name="_Toc158206104"/>
      <w:bookmarkStart w:id="1323" w:name="_Toc164057789"/>
      <w:bookmarkStart w:id="1324" w:name="_Toc164137139"/>
      <w:bookmarkStart w:id="1325" w:name="_Toc164161299"/>
      <w:bookmarkStart w:id="1326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7" w:name="_Toc439170694"/>
      <w:bookmarkStart w:id="1328" w:name="_Toc439172796"/>
      <w:bookmarkStart w:id="1329" w:name="_Toc439173240"/>
      <w:bookmarkStart w:id="1330" w:name="_Toc439238236"/>
      <w:bookmarkStart w:id="1331" w:name="_Toc439252783"/>
      <w:bookmarkStart w:id="1332" w:name="_Toc439323757"/>
      <w:bookmarkStart w:id="1333" w:name="_Toc440357155"/>
      <w:bookmarkStart w:id="1334" w:name="_Toc440359710"/>
      <w:bookmarkStart w:id="1335" w:name="_Toc440632174"/>
      <w:bookmarkStart w:id="1336" w:name="_Toc440875994"/>
      <w:bookmarkStart w:id="1337" w:name="_Toc441131022"/>
      <w:bookmarkStart w:id="1338" w:name="_Toc447269839"/>
      <w:bookmarkStart w:id="1339" w:name="_Toc464120665"/>
      <w:bookmarkStart w:id="1340" w:name="_Toc466970585"/>
      <w:bookmarkStart w:id="1341" w:name="_Toc468462499"/>
      <w:bookmarkStart w:id="1342" w:name="_Toc469482092"/>
      <w:bookmarkStart w:id="1343" w:name="_Toc472411867"/>
      <w:bookmarkStart w:id="1344" w:name="_Toc498588952"/>
      <w:r w:rsidRPr="00382A07">
        <w:rPr>
          <w:szCs w:val="24"/>
        </w:rPr>
        <w:lastRenderedPageBreak/>
        <w:t>Инструкции по заполнению</w:t>
      </w:r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5" w:name="_Ref55336398"/>
      <w:bookmarkStart w:id="1346" w:name="_Toc57314678"/>
      <w:bookmarkStart w:id="1347" w:name="_Toc69728992"/>
      <w:bookmarkStart w:id="1348" w:name="_Toc98253948"/>
      <w:bookmarkStart w:id="1349" w:name="_Toc165173874"/>
      <w:bookmarkStart w:id="1350" w:name="_Toc423423676"/>
      <w:bookmarkStart w:id="1351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5"/>
      <w:bookmarkEnd w:id="1346"/>
      <w:bookmarkEnd w:id="1347"/>
      <w:bookmarkEnd w:id="1348"/>
      <w:bookmarkEnd w:id="1349"/>
      <w:bookmarkEnd w:id="1350"/>
      <w:bookmarkEnd w:id="1351"/>
    </w:p>
    <w:p w:rsidR="004F4D80" w:rsidRPr="00382A07" w:rsidRDefault="004F4D80" w:rsidP="004F4D80">
      <w:pPr>
        <w:pStyle w:val="3"/>
        <w:rPr>
          <w:szCs w:val="24"/>
        </w:rPr>
      </w:pPr>
      <w:bookmarkStart w:id="1352" w:name="_Toc98253949"/>
      <w:bookmarkStart w:id="1353" w:name="_Toc157248201"/>
      <w:bookmarkStart w:id="1354" w:name="_Toc157496570"/>
      <w:bookmarkStart w:id="1355" w:name="_Toc158206109"/>
      <w:bookmarkStart w:id="1356" w:name="_Toc164057794"/>
      <w:bookmarkStart w:id="1357" w:name="_Toc164137144"/>
      <w:bookmarkStart w:id="1358" w:name="_Toc164161304"/>
      <w:bookmarkStart w:id="1359" w:name="_Toc165173875"/>
      <w:bookmarkStart w:id="1360" w:name="_Toc439170699"/>
      <w:bookmarkStart w:id="1361" w:name="_Toc439172801"/>
      <w:bookmarkStart w:id="1362" w:name="_Toc439173245"/>
      <w:bookmarkStart w:id="1363" w:name="_Toc439238241"/>
      <w:bookmarkStart w:id="1364" w:name="_Toc439252788"/>
      <w:bookmarkStart w:id="1365" w:name="_Toc439323762"/>
      <w:bookmarkStart w:id="1366" w:name="_Toc440357160"/>
      <w:bookmarkStart w:id="1367" w:name="_Toc440359712"/>
      <w:bookmarkStart w:id="1368" w:name="_Toc440632176"/>
      <w:bookmarkStart w:id="1369" w:name="_Toc440875996"/>
      <w:bookmarkStart w:id="1370" w:name="_Toc441131024"/>
      <w:bookmarkStart w:id="1371" w:name="_Toc447269841"/>
      <w:bookmarkStart w:id="1372" w:name="_Toc464120667"/>
      <w:bookmarkStart w:id="1373" w:name="_Toc466970587"/>
      <w:bookmarkStart w:id="1374" w:name="_Toc468462501"/>
      <w:bookmarkStart w:id="1375" w:name="_Toc469482094"/>
      <w:bookmarkStart w:id="1376" w:name="_Toc472411869"/>
      <w:bookmarkStart w:id="1377" w:name="_Toc498588954"/>
      <w:r w:rsidRPr="00382A07">
        <w:rPr>
          <w:szCs w:val="24"/>
        </w:rPr>
        <w:t>Форма Справки о кадровых ресурсах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8" w:name="_Toc98253950"/>
      <w:bookmarkStart w:id="1379" w:name="_Toc157248202"/>
      <w:bookmarkStart w:id="1380" w:name="_Toc157496571"/>
      <w:bookmarkStart w:id="1381" w:name="_Toc158206110"/>
      <w:bookmarkStart w:id="1382" w:name="_Toc164057795"/>
      <w:bookmarkStart w:id="1383" w:name="_Toc164137145"/>
      <w:bookmarkStart w:id="1384" w:name="_Toc164161305"/>
      <w:bookmarkStart w:id="1385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6" w:name="_Toc439170700"/>
      <w:bookmarkStart w:id="1387" w:name="_Toc439172802"/>
      <w:bookmarkStart w:id="1388" w:name="_Toc439173246"/>
      <w:bookmarkStart w:id="1389" w:name="_Toc439238242"/>
      <w:bookmarkStart w:id="1390" w:name="_Toc439252789"/>
      <w:bookmarkStart w:id="1391" w:name="_Toc439323763"/>
      <w:bookmarkStart w:id="1392" w:name="_Toc440357161"/>
      <w:bookmarkStart w:id="1393" w:name="_Toc440359713"/>
      <w:bookmarkStart w:id="1394" w:name="_Toc440632177"/>
      <w:bookmarkStart w:id="1395" w:name="_Toc440875997"/>
      <w:bookmarkStart w:id="1396" w:name="_Toc441131025"/>
      <w:bookmarkStart w:id="1397" w:name="_Toc447269842"/>
      <w:bookmarkStart w:id="1398" w:name="_Toc464120668"/>
      <w:bookmarkStart w:id="1399" w:name="_Toc466970588"/>
      <w:bookmarkStart w:id="1400" w:name="_Toc468462502"/>
      <w:bookmarkStart w:id="1401" w:name="_Toc469482095"/>
      <w:bookmarkStart w:id="1402" w:name="_Toc472411870"/>
      <w:bookmarkStart w:id="1403" w:name="_Toc498588955"/>
      <w:r w:rsidRPr="00382A07">
        <w:rPr>
          <w:szCs w:val="24"/>
        </w:rPr>
        <w:lastRenderedPageBreak/>
        <w:t>Инструкции по заполнению</w:t>
      </w:r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4" w:name="_Toc165173881"/>
      <w:bookmarkStart w:id="1405" w:name="_Ref194749267"/>
      <w:bookmarkStart w:id="1406" w:name="_Toc423423677"/>
      <w:bookmarkStart w:id="1407" w:name="_Ref440271993"/>
      <w:bookmarkStart w:id="1408" w:name="_Ref440274659"/>
      <w:bookmarkStart w:id="1409" w:name="_Toc498588956"/>
      <w:bookmarkStart w:id="1410" w:name="_Ref90381523"/>
      <w:bookmarkStart w:id="1411" w:name="_Toc90385124"/>
      <w:bookmarkStart w:id="1412" w:name="_Ref96861029"/>
      <w:bookmarkStart w:id="1413" w:name="_Toc97651410"/>
      <w:bookmarkStart w:id="1414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404"/>
      <w:bookmarkEnd w:id="1405"/>
      <w:bookmarkEnd w:id="1406"/>
      <w:bookmarkEnd w:id="1407"/>
      <w:bookmarkEnd w:id="1408"/>
      <w:bookmarkEnd w:id="1409"/>
    </w:p>
    <w:p w:rsidR="004F4D80" w:rsidRPr="00382A07" w:rsidRDefault="004F4D80" w:rsidP="004F4D80">
      <w:pPr>
        <w:pStyle w:val="3"/>
        <w:rPr>
          <w:szCs w:val="24"/>
        </w:rPr>
      </w:pPr>
      <w:bookmarkStart w:id="1415" w:name="_Toc97651411"/>
      <w:bookmarkStart w:id="1416" w:name="_Toc98253956"/>
      <w:bookmarkStart w:id="1417" w:name="_Toc157248208"/>
      <w:bookmarkStart w:id="1418" w:name="_Toc157496577"/>
      <w:bookmarkStart w:id="1419" w:name="_Toc158206116"/>
      <w:bookmarkStart w:id="1420" w:name="_Toc164057801"/>
      <w:bookmarkStart w:id="1421" w:name="_Toc164137151"/>
      <w:bookmarkStart w:id="1422" w:name="_Toc164161311"/>
      <w:bookmarkStart w:id="1423" w:name="_Toc165173882"/>
      <w:bookmarkStart w:id="1424" w:name="_Toc439170702"/>
      <w:bookmarkStart w:id="1425" w:name="_Toc439172804"/>
      <w:bookmarkStart w:id="1426" w:name="_Toc439173248"/>
      <w:bookmarkStart w:id="1427" w:name="_Toc439238244"/>
      <w:bookmarkStart w:id="1428" w:name="_Toc439252791"/>
      <w:bookmarkStart w:id="1429" w:name="_Toc439323765"/>
      <w:bookmarkStart w:id="1430" w:name="_Toc440357163"/>
      <w:bookmarkStart w:id="1431" w:name="_Toc440359715"/>
      <w:bookmarkStart w:id="1432" w:name="_Toc440632179"/>
      <w:bookmarkStart w:id="1433" w:name="_Toc440875999"/>
      <w:bookmarkStart w:id="1434" w:name="_Toc441131027"/>
      <w:bookmarkStart w:id="1435" w:name="_Toc447269844"/>
      <w:bookmarkStart w:id="1436" w:name="_Toc464120670"/>
      <w:bookmarkStart w:id="1437" w:name="_Toc466970590"/>
      <w:bookmarkStart w:id="1438" w:name="_Toc468462504"/>
      <w:bookmarkStart w:id="1439" w:name="_Toc469482097"/>
      <w:bookmarkStart w:id="1440" w:name="_Toc472411872"/>
      <w:bookmarkStart w:id="1441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2" w:name="_Toc97651412"/>
      <w:bookmarkStart w:id="1443" w:name="_Toc98253957"/>
      <w:bookmarkStart w:id="1444" w:name="_Toc157248209"/>
      <w:bookmarkStart w:id="1445" w:name="_Toc157496578"/>
      <w:bookmarkStart w:id="1446" w:name="_Toc158206117"/>
      <w:bookmarkStart w:id="1447" w:name="_Toc164057802"/>
      <w:bookmarkStart w:id="1448" w:name="_Toc164137152"/>
      <w:bookmarkStart w:id="1449" w:name="_Toc164161312"/>
      <w:bookmarkStart w:id="1450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51" w:name="_Toc439170703"/>
      <w:bookmarkStart w:id="1452" w:name="_Toc439172805"/>
      <w:bookmarkStart w:id="1453" w:name="_Toc439173249"/>
      <w:bookmarkStart w:id="1454" w:name="_Toc439238245"/>
      <w:bookmarkStart w:id="1455" w:name="_Toc439252792"/>
      <w:bookmarkStart w:id="1456" w:name="_Toc439323766"/>
      <w:bookmarkStart w:id="1457" w:name="_Toc440357164"/>
      <w:bookmarkStart w:id="1458" w:name="_Toc440359716"/>
      <w:bookmarkStart w:id="1459" w:name="_Toc440632180"/>
      <w:bookmarkStart w:id="1460" w:name="_Toc440876000"/>
      <w:bookmarkStart w:id="1461" w:name="_Toc441131028"/>
      <w:bookmarkStart w:id="1462" w:name="_Toc447269845"/>
      <w:bookmarkStart w:id="1463" w:name="_Toc464120671"/>
      <w:bookmarkStart w:id="1464" w:name="_Toc466970591"/>
      <w:bookmarkStart w:id="1465" w:name="_Toc468462505"/>
      <w:bookmarkStart w:id="1466" w:name="_Toc469482098"/>
      <w:bookmarkStart w:id="1467" w:name="_Toc472411873"/>
      <w:bookmarkStart w:id="1468" w:name="_Toc498588958"/>
      <w:r w:rsidRPr="00382A07">
        <w:rPr>
          <w:szCs w:val="24"/>
        </w:rPr>
        <w:lastRenderedPageBreak/>
        <w:t>Инструкции по заполнению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10"/>
    <w:bookmarkEnd w:id="1411"/>
    <w:bookmarkEnd w:id="1412"/>
    <w:bookmarkEnd w:id="1413"/>
    <w:bookmarkEnd w:id="1414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9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0" w:name="_Toc423423680"/>
      <w:bookmarkStart w:id="1471" w:name="_Ref440272035"/>
      <w:bookmarkStart w:id="1472" w:name="_Ref440274733"/>
      <w:bookmarkStart w:id="1473" w:name="_Ref444179578"/>
      <w:bookmarkStart w:id="1474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9"/>
      <w:bookmarkEnd w:id="1470"/>
      <w:bookmarkEnd w:id="1471"/>
      <w:bookmarkEnd w:id="1472"/>
      <w:bookmarkEnd w:id="1473"/>
      <w:bookmarkEnd w:id="1474"/>
    </w:p>
    <w:p w:rsidR="004F4D80" w:rsidRPr="001D6DBB" w:rsidRDefault="001D6DBB" w:rsidP="004F4D80">
      <w:pPr>
        <w:pStyle w:val="3"/>
        <w:rPr>
          <w:szCs w:val="24"/>
        </w:rPr>
      </w:pPr>
      <w:bookmarkStart w:id="1475" w:name="_Toc343690584"/>
      <w:bookmarkStart w:id="1476" w:name="_Toc372294428"/>
      <w:bookmarkStart w:id="1477" w:name="_Toc379288896"/>
      <w:bookmarkStart w:id="1478" w:name="_Toc384734780"/>
      <w:bookmarkStart w:id="1479" w:name="_Toc396984078"/>
      <w:bookmarkStart w:id="1480" w:name="_Toc423423681"/>
      <w:bookmarkStart w:id="1481" w:name="_Toc439170710"/>
      <w:bookmarkStart w:id="1482" w:name="_Toc439172812"/>
      <w:bookmarkStart w:id="1483" w:name="_Toc439173253"/>
      <w:bookmarkStart w:id="1484" w:name="_Toc439238249"/>
      <w:bookmarkStart w:id="1485" w:name="_Toc439252796"/>
      <w:bookmarkStart w:id="1486" w:name="_Toc439323770"/>
      <w:bookmarkStart w:id="1487" w:name="_Toc440361405"/>
      <w:bookmarkStart w:id="1488" w:name="_Toc440376287"/>
      <w:bookmarkStart w:id="1489" w:name="_Toc440382545"/>
      <w:bookmarkStart w:id="1490" w:name="_Toc440447215"/>
      <w:bookmarkStart w:id="1491" w:name="_Toc440632376"/>
      <w:bookmarkStart w:id="1492" w:name="_Toc440875148"/>
      <w:bookmarkStart w:id="1493" w:name="_Toc441131135"/>
      <w:bookmarkStart w:id="1494" w:name="_Toc441572140"/>
      <w:bookmarkStart w:id="1495" w:name="_Toc441575232"/>
      <w:bookmarkStart w:id="1496" w:name="_Toc442195898"/>
      <w:bookmarkStart w:id="1497" w:name="_Toc442251940"/>
      <w:bookmarkStart w:id="1498" w:name="_Toc442258889"/>
      <w:bookmarkStart w:id="1499" w:name="_Toc442259129"/>
      <w:bookmarkStart w:id="1500" w:name="_Toc447292892"/>
      <w:bookmarkStart w:id="1501" w:name="_Toc461808964"/>
      <w:bookmarkStart w:id="1502" w:name="_Toc463514796"/>
      <w:bookmarkStart w:id="1503" w:name="_Toc466967523"/>
      <w:bookmarkStart w:id="1504" w:name="_Toc467574715"/>
      <w:bookmarkStart w:id="1505" w:name="_Toc468441758"/>
      <w:bookmarkStart w:id="1506" w:name="_Toc469480233"/>
      <w:bookmarkStart w:id="1507" w:name="_Toc472409262"/>
      <w:bookmarkStart w:id="1508" w:name="_Toc498417409"/>
      <w:bookmarkStart w:id="1509" w:name="_Toc498588960"/>
      <w:r w:rsidRPr="001D6DBB">
        <w:rPr>
          <w:szCs w:val="24"/>
        </w:rPr>
        <w:t xml:space="preserve">Форма </w:t>
      </w:r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8"/>
      <w:bookmarkEnd w:id="1509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1D6DBB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1D6DBB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Default="001D6DBB" w:rsidP="001D6DBB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10" w:name="_Toc343690585"/>
      <w:bookmarkStart w:id="1511" w:name="_Toc372294429"/>
      <w:bookmarkStart w:id="1512" w:name="_Toc379288897"/>
      <w:bookmarkStart w:id="1513" w:name="_Toc384734781"/>
      <w:bookmarkStart w:id="1514" w:name="_Toc396984079"/>
      <w:bookmarkStart w:id="1515" w:name="_Toc423423682"/>
      <w:bookmarkStart w:id="1516" w:name="_Toc439170711"/>
      <w:bookmarkStart w:id="1517" w:name="_Toc439172813"/>
      <w:bookmarkStart w:id="1518" w:name="_Toc439173254"/>
      <w:bookmarkStart w:id="1519" w:name="_Toc439238250"/>
      <w:bookmarkStart w:id="1520" w:name="_Toc439252797"/>
      <w:bookmarkStart w:id="1521" w:name="_Toc439323771"/>
      <w:bookmarkStart w:id="1522" w:name="_Toc440357169"/>
      <w:bookmarkStart w:id="1523" w:name="_Toc440359721"/>
      <w:bookmarkStart w:id="1524" w:name="_Toc440632185"/>
      <w:bookmarkStart w:id="1525" w:name="_Toc440876005"/>
      <w:bookmarkStart w:id="1526" w:name="_Toc441131033"/>
      <w:bookmarkStart w:id="1527" w:name="_Toc447269850"/>
      <w:bookmarkStart w:id="1528" w:name="_Toc464120676"/>
      <w:bookmarkStart w:id="1529" w:name="_Toc466970594"/>
      <w:bookmarkStart w:id="1530" w:name="_Toc468462508"/>
      <w:bookmarkStart w:id="1531" w:name="_Toc469482101"/>
      <w:bookmarkStart w:id="1532" w:name="_Toc472411876"/>
      <w:bookmarkStart w:id="1533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4" w:name="_Toc329588495"/>
      <w:bookmarkStart w:id="1535" w:name="_Toc423423683"/>
      <w:bookmarkStart w:id="1536" w:name="_Ref440272051"/>
      <w:bookmarkStart w:id="1537" w:name="_Ref440274744"/>
      <w:r w:rsidRPr="001D6DBB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1D6DBB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DB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D6DBB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1D6DBB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1D6DBB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1D6DBB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1D6DBB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1D6DBB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1D6DBB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1D6DBB" w:rsidP="001D6DBB">
      <w:pPr>
        <w:spacing w:line="240" w:lineRule="auto"/>
        <w:rPr>
          <w:szCs w:val="24"/>
        </w:rPr>
      </w:pPr>
      <w:r w:rsidRPr="001D6DBB">
        <w:t xml:space="preserve">Приведённые в форме сведения о физических и юридических лицах </w:t>
      </w:r>
      <w:proofErr w:type="gramStart"/>
      <w:r w:rsidRPr="001D6DBB">
        <w:t>являются условными и указаны</w:t>
      </w:r>
      <w:proofErr w:type="gramEnd"/>
      <w:r w:rsidRPr="001D6DBB">
        <w:t xml:space="preserve"> в качестве примера.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8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34"/>
      <w:bookmarkEnd w:id="1535"/>
      <w:bookmarkEnd w:id="1536"/>
      <w:bookmarkEnd w:id="1537"/>
      <w:bookmarkEnd w:id="1538"/>
    </w:p>
    <w:p w:rsidR="004F4D80" w:rsidRPr="00382A07" w:rsidRDefault="004F4D80" w:rsidP="004F4D80">
      <w:pPr>
        <w:pStyle w:val="3"/>
        <w:rPr>
          <w:szCs w:val="24"/>
        </w:rPr>
      </w:pPr>
      <w:bookmarkStart w:id="1539" w:name="_Toc343690587"/>
      <w:bookmarkStart w:id="1540" w:name="_Toc372294431"/>
      <w:bookmarkStart w:id="1541" w:name="_Toc379288899"/>
      <w:bookmarkStart w:id="1542" w:name="_Toc384734783"/>
      <w:bookmarkStart w:id="1543" w:name="_Toc396984081"/>
      <w:bookmarkStart w:id="1544" w:name="_Toc423423684"/>
      <w:bookmarkStart w:id="1545" w:name="_Toc439170713"/>
      <w:bookmarkStart w:id="1546" w:name="_Toc439172815"/>
      <w:bookmarkStart w:id="1547" w:name="_Toc439173256"/>
      <w:bookmarkStart w:id="1548" w:name="_Toc439238252"/>
      <w:bookmarkStart w:id="1549" w:name="_Toc439252799"/>
      <w:bookmarkStart w:id="1550" w:name="_Toc439323773"/>
      <w:bookmarkStart w:id="1551" w:name="_Toc440357171"/>
      <w:bookmarkStart w:id="1552" w:name="_Toc440359723"/>
      <w:bookmarkStart w:id="1553" w:name="_Toc440632187"/>
      <w:bookmarkStart w:id="1554" w:name="_Toc440876007"/>
      <w:bookmarkStart w:id="1555" w:name="_Toc441131035"/>
      <w:bookmarkStart w:id="1556" w:name="_Toc447269852"/>
      <w:bookmarkStart w:id="1557" w:name="_Toc464120678"/>
      <w:bookmarkStart w:id="1558" w:name="_Toc466970596"/>
      <w:bookmarkStart w:id="1559" w:name="_Toc468462510"/>
      <w:bookmarkStart w:id="1560" w:name="_Toc469482103"/>
      <w:bookmarkStart w:id="1561" w:name="_Toc472411878"/>
      <w:bookmarkStart w:id="1562" w:name="_Toc498588963"/>
      <w:r w:rsidRPr="00382A07">
        <w:rPr>
          <w:szCs w:val="24"/>
        </w:rPr>
        <w:t xml:space="preserve">Форма </w:t>
      </w:r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r w:rsidR="000D70B6" w:rsidRPr="00382A07">
        <w:rPr>
          <w:szCs w:val="24"/>
        </w:rPr>
        <w:t>Согласия на обработку персональных данных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382A07">
        <w:rPr>
          <w:snapToGrid w:val="0"/>
          <w:sz w:val="24"/>
          <w:szCs w:val="24"/>
        </w:rPr>
        <w:t>Россети</w:t>
      </w:r>
      <w:proofErr w:type="spellEnd"/>
      <w:r w:rsidRPr="00382A07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382A07">
        <w:rPr>
          <w:sz w:val="24"/>
          <w:szCs w:val="24"/>
        </w:rPr>
        <w:t>субконтрагентов</w:t>
      </w:r>
      <w:proofErr w:type="spellEnd"/>
      <w:r w:rsidRPr="00382A07">
        <w:rPr>
          <w:sz w:val="24"/>
          <w:szCs w:val="24"/>
        </w:rPr>
        <w:t xml:space="preserve"> и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382A07">
        <w:rPr>
          <w:snapToGrid w:val="0"/>
          <w:sz w:val="24"/>
          <w:szCs w:val="24"/>
        </w:rPr>
        <w:t xml:space="preserve"> ИНН </w:t>
      </w:r>
      <w:r w:rsidRPr="00382A0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007625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007625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007625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007625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007625">
        <w:rPr>
          <w:snapToGrid w:val="0"/>
          <w:sz w:val="24"/>
          <w:szCs w:val="24"/>
        </w:rPr>
        <w:t>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                                                   ______________________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63" w:name="_Toc439252801"/>
      <w:bookmarkStart w:id="1564" w:name="_Toc439323774"/>
      <w:bookmarkStart w:id="1565" w:name="_Toc440357172"/>
      <w:bookmarkStart w:id="1566" w:name="_Toc440359724"/>
      <w:bookmarkStart w:id="1567" w:name="_Toc440632188"/>
      <w:bookmarkStart w:id="1568" w:name="_Toc440876008"/>
      <w:bookmarkStart w:id="1569" w:name="_Toc441131036"/>
      <w:bookmarkStart w:id="1570" w:name="_Toc447269853"/>
      <w:bookmarkStart w:id="1571" w:name="_Toc464120679"/>
      <w:bookmarkStart w:id="1572" w:name="_Toc466970597"/>
      <w:bookmarkStart w:id="1573" w:name="_Toc468462511"/>
      <w:bookmarkStart w:id="1574" w:name="_Toc469482104"/>
      <w:bookmarkStart w:id="1575" w:name="_Toc472411879"/>
      <w:bookmarkStart w:id="1576" w:name="_Toc498588964"/>
      <w:r w:rsidRPr="00382A07">
        <w:rPr>
          <w:szCs w:val="24"/>
        </w:rPr>
        <w:lastRenderedPageBreak/>
        <w:t>Инструкции по заполнению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382A07">
        <w:rPr>
          <w:b/>
          <w:bCs w:val="0"/>
          <w:sz w:val="24"/>
          <w:szCs w:val="24"/>
        </w:rPr>
        <w:t>а(</w:t>
      </w:r>
      <w:proofErr w:type="spellStart"/>
      <w:proofErr w:type="gramEnd"/>
      <w:r w:rsidRPr="00382A07">
        <w:rPr>
          <w:b/>
          <w:bCs w:val="0"/>
          <w:sz w:val="24"/>
          <w:szCs w:val="24"/>
        </w:rPr>
        <w:t>ов</w:t>
      </w:r>
      <w:proofErr w:type="spellEnd"/>
      <w:r w:rsidRPr="00382A07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382A07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382A07">
        <w:rPr>
          <w:bCs w:val="0"/>
          <w:sz w:val="24"/>
          <w:szCs w:val="24"/>
        </w:rPr>
        <w:t>субконтрагента</w:t>
      </w:r>
      <w:proofErr w:type="spellEnd"/>
      <w:r w:rsidRPr="00382A07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7" w:name="_Toc461808970"/>
      <w:bookmarkStart w:id="1578" w:name="_Toc464120680"/>
      <w:bookmarkStart w:id="1579" w:name="_Toc466970598"/>
      <w:bookmarkStart w:id="1580" w:name="_Toc468462512"/>
      <w:bookmarkStart w:id="1581" w:name="_Toc469482105"/>
      <w:bookmarkStart w:id="1582" w:name="_Toc472411880"/>
      <w:bookmarkStart w:id="1583" w:name="_Toc498588965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77"/>
      <w:bookmarkEnd w:id="1578"/>
      <w:bookmarkEnd w:id="1579"/>
      <w:bookmarkEnd w:id="1580"/>
      <w:bookmarkEnd w:id="1581"/>
      <w:bookmarkEnd w:id="1582"/>
      <w:bookmarkEnd w:id="1583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84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84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    </w:t>
      </w:r>
      <w:proofErr w:type="gramStart"/>
      <w:r w:rsidRPr="00382A07">
        <w:rPr>
          <w:sz w:val="24"/>
          <w:szCs w:val="24"/>
        </w:rPr>
        <w:t xml:space="preserve">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  <w:proofErr w:type="gramEnd"/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</w:t>
      </w:r>
      <w:proofErr w:type="gramEnd"/>
      <w:r w:rsidRPr="00382A07">
        <w:rPr>
          <w:sz w:val="24"/>
          <w:szCs w:val="24"/>
        </w:rPr>
        <w:t xml:space="preserve"> ОГРН: ______________, ИНН: _________________, </w:t>
      </w:r>
      <w:proofErr w:type="gramStart"/>
      <w:r w:rsidRPr="00382A07">
        <w:rPr>
          <w:sz w:val="24"/>
          <w:szCs w:val="24"/>
        </w:rPr>
        <w:t>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382A07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382A07">
        <w:rPr>
          <w:sz w:val="24"/>
          <w:szCs w:val="24"/>
        </w:rPr>
        <w:t>дств дл</w:t>
      </w:r>
      <w:proofErr w:type="gramEnd"/>
      <w:r w:rsidRPr="00382A07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85" w:name="_Toc461808972"/>
      <w:bookmarkStart w:id="1586" w:name="_Toc464120681"/>
      <w:bookmarkStart w:id="1587" w:name="_Toc466970599"/>
      <w:bookmarkStart w:id="1588" w:name="_Toc468462513"/>
      <w:bookmarkStart w:id="1589" w:name="_Toc469482106"/>
      <w:bookmarkStart w:id="1590" w:name="_Toc472411881"/>
      <w:bookmarkStart w:id="1591" w:name="_Toc498588966"/>
      <w:r w:rsidRPr="00382A07">
        <w:rPr>
          <w:szCs w:val="24"/>
        </w:rPr>
        <w:lastRenderedPageBreak/>
        <w:t>Инструкции по заполнению</w:t>
      </w:r>
      <w:bookmarkEnd w:id="1585"/>
      <w:bookmarkEnd w:id="1586"/>
      <w:bookmarkEnd w:id="1587"/>
      <w:bookmarkEnd w:id="1588"/>
      <w:bookmarkEnd w:id="1589"/>
      <w:bookmarkEnd w:id="1590"/>
      <w:bookmarkEnd w:id="1591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9073D3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собственниками/бенефициарами</w:t>
      </w:r>
      <w:r w:rsidRPr="009073D3">
        <w:rPr>
          <w:sz w:val="24"/>
          <w:szCs w:val="24"/>
        </w:rPr>
        <w:t>, отраженными в  Приложении 1</w:t>
      </w:r>
      <w:r w:rsidR="009073D3" w:rsidRPr="009073D3">
        <w:rPr>
          <w:sz w:val="24"/>
          <w:szCs w:val="24"/>
        </w:rPr>
        <w:t>0</w:t>
      </w:r>
      <w:r w:rsidR="004C0021" w:rsidRPr="009073D3">
        <w:rPr>
          <w:sz w:val="24"/>
          <w:szCs w:val="24"/>
        </w:rPr>
        <w:t xml:space="preserve"> </w:t>
      </w:r>
      <w:r w:rsidRPr="009073D3">
        <w:rPr>
          <w:sz w:val="24"/>
          <w:szCs w:val="24"/>
        </w:rPr>
        <w:t>к письму о подаче оферты «</w:t>
      </w:r>
      <w:r w:rsidR="009073D3" w:rsidRPr="009073D3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2" w:name="_Ref440272256"/>
      <w:bookmarkStart w:id="1593" w:name="_Ref440272678"/>
      <w:bookmarkStart w:id="1594" w:name="_Ref440274944"/>
      <w:bookmarkStart w:id="1595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92"/>
      <w:bookmarkEnd w:id="1593"/>
      <w:bookmarkEnd w:id="1594"/>
      <w:bookmarkEnd w:id="1595"/>
    </w:p>
    <w:p w:rsidR="007A6A39" w:rsidRPr="00382A07" w:rsidRDefault="007A6A39" w:rsidP="007A6A39">
      <w:pPr>
        <w:pStyle w:val="3"/>
        <w:rPr>
          <w:szCs w:val="24"/>
        </w:rPr>
      </w:pPr>
      <w:bookmarkStart w:id="1596" w:name="_Toc439170715"/>
      <w:bookmarkStart w:id="1597" w:name="_Toc439172817"/>
      <w:bookmarkStart w:id="1598" w:name="_Toc439173259"/>
      <w:bookmarkStart w:id="1599" w:name="_Toc439238255"/>
      <w:bookmarkStart w:id="1600" w:name="_Toc439252803"/>
      <w:bookmarkStart w:id="1601" w:name="_Toc439323776"/>
      <w:bookmarkStart w:id="1602" w:name="_Toc440357174"/>
      <w:bookmarkStart w:id="1603" w:name="_Toc440359726"/>
      <w:bookmarkStart w:id="1604" w:name="_Toc440632190"/>
      <w:bookmarkStart w:id="1605" w:name="_Toc440876010"/>
      <w:bookmarkStart w:id="1606" w:name="_Toc441131038"/>
      <w:bookmarkStart w:id="1607" w:name="_Toc447269855"/>
      <w:bookmarkStart w:id="1608" w:name="_Toc464120683"/>
      <w:bookmarkStart w:id="1609" w:name="_Toc466970601"/>
      <w:bookmarkStart w:id="1610" w:name="_Toc468462515"/>
      <w:bookmarkStart w:id="1611" w:name="_Toc469482108"/>
      <w:bookmarkStart w:id="1612" w:name="_Toc472411883"/>
      <w:bookmarkStart w:id="1613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2F7C72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</w:t>
      </w:r>
      <w:proofErr w:type="gramStart"/>
      <w:r w:rsidRPr="00382A07">
        <w:rPr>
          <w:sz w:val="24"/>
          <w:szCs w:val="24"/>
        </w:rPr>
        <w:t xml:space="preserve">3) заключить договор в установленном документацией по запросу </w:t>
      </w:r>
      <w:r w:rsidRPr="00B10F18">
        <w:rPr>
          <w:sz w:val="24"/>
          <w:szCs w:val="24"/>
        </w:rPr>
        <w:t xml:space="preserve">предложений порядке, в случае </w:t>
      </w:r>
      <w:r w:rsidRPr="002F7C72">
        <w:rPr>
          <w:sz w:val="24"/>
          <w:szCs w:val="24"/>
        </w:rPr>
        <w:t>признания Участника победителем запроса предложений</w:t>
      </w:r>
      <w:r w:rsidR="00B10F18" w:rsidRPr="002F7C72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2F7C72">
        <w:rPr>
          <w:sz w:val="24"/>
          <w:szCs w:val="24"/>
        </w:rPr>
        <w:t xml:space="preserve">; </w:t>
      </w:r>
      <w:r w:rsidR="002F7C72" w:rsidRPr="002F7C72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2F7C72" w:rsidRPr="002F7C72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2F7C72" w:rsidRPr="002F7C72">
        <w:rPr>
          <w:sz w:val="24"/>
          <w:szCs w:val="24"/>
        </w:rPr>
        <w:t>);</w:t>
      </w:r>
      <w:proofErr w:type="gramEnd"/>
      <w:r w:rsidR="002F7C72" w:rsidRPr="002F7C72">
        <w:rPr>
          <w:sz w:val="24"/>
          <w:szCs w:val="24"/>
        </w:rPr>
        <w:t xml:space="preserve"> 5) предоставить </w:t>
      </w:r>
      <w:r w:rsidR="002F7C72" w:rsidRPr="002F7C72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2F7C72"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="002F7C72" w:rsidRPr="002F7C72">
        <w:rPr>
          <w:i/>
          <w:iCs/>
          <w:sz w:val="24"/>
          <w:szCs w:val="24"/>
        </w:rPr>
        <w:t>я(</w:t>
      </w:r>
      <w:proofErr w:type="gramEnd"/>
      <w:r w:rsidR="002F7C72" w:rsidRPr="002F7C72">
        <w:rPr>
          <w:i/>
          <w:iCs/>
          <w:sz w:val="24"/>
          <w:szCs w:val="24"/>
        </w:rPr>
        <w:t>ей) продукции по договору</w:t>
      </w:r>
      <w:r w:rsidR="002F7C72" w:rsidRPr="002F7C72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F7C72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</w:t>
      </w:r>
      <w:proofErr w:type="gramStart"/>
      <w:r w:rsidRPr="00382A07">
        <w:rPr>
          <w:sz w:val="24"/>
          <w:szCs w:val="24"/>
        </w:rPr>
        <w:t>установили и согласились</w:t>
      </w:r>
      <w:proofErr w:type="gramEnd"/>
      <w:r w:rsidRPr="00382A07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0D2D6A">
        <w:rPr>
          <w:i/>
          <w:iCs/>
          <w:sz w:val="24"/>
          <w:szCs w:val="24"/>
        </w:rPr>
        <w:t>я(</w:t>
      </w:r>
      <w:proofErr w:type="gramEnd"/>
      <w:r w:rsidR="009832F9" w:rsidRPr="000D2D6A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0D2D6A">
        <w:rPr>
          <w:i/>
          <w:iCs/>
          <w:sz w:val="24"/>
          <w:szCs w:val="24"/>
        </w:rPr>
        <w:t>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14" w:name="_Toc439170716"/>
      <w:bookmarkStart w:id="1615" w:name="_Toc439172818"/>
      <w:bookmarkStart w:id="1616" w:name="_Toc439173260"/>
      <w:bookmarkStart w:id="1617" w:name="_Toc439238256"/>
      <w:bookmarkStart w:id="1618" w:name="_Toc439252804"/>
      <w:bookmarkStart w:id="1619" w:name="_Toc439323777"/>
      <w:bookmarkStart w:id="1620" w:name="_Toc440357175"/>
      <w:bookmarkStart w:id="1621" w:name="_Toc440359727"/>
      <w:bookmarkStart w:id="1622" w:name="_Toc440632191"/>
      <w:bookmarkStart w:id="1623" w:name="_Toc440876011"/>
      <w:bookmarkStart w:id="1624" w:name="_Toc441131039"/>
      <w:bookmarkStart w:id="1625" w:name="_Toc447269856"/>
      <w:bookmarkStart w:id="1626" w:name="_Toc464120684"/>
      <w:bookmarkStart w:id="1627" w:name="_Toc466970602"/>
      <w:bookmarkStart w:id="1628" w:name="_Toc468462516"/>
      <w:bookmarkStart w:id="1629" w:name="_Toc469482109"/>
      <w:bookmarkStart w:id="1630" w:name="_Toc472411884"/>
      <w:bookmarkStart w:id="1631" w:name="_Toc498588969"/>
      <w:r w:rsidRPr="00382A07">
        <w:rPr>
          <w:szCs w:val="24"/>
        </w:rPr>
        <w:lastRenderedPageBreak/>
        <w:t>Инструкции по заполнению</w:t>
      </w:r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2" w:name="_Toc426108836"/>
      <w:bookmarkStart w:id="1633" w:name="_Ref441574460"/>
      <w:bookmarkStart w:id="1634" w:name="_Ref441574649"/>
      <w:bookmarkStart w:id="1635" w:name="_Toc441575251"/>
      <w:bookmarkStart w:id="1636" w:name="_Ref442187883"/>
      <w:bookmarkStart w:id="1637" w:name="_Ref467569419"/>
      <w:bookmarkStart w:id="1638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32"/>
      <w:bookmarkEnd w:id="1633"/>
      <w:bookmarkEnd w:id="1634"/>
      <w:bookmarkEnd w:id="1635"/>
      <w:bookmarkEnd w:id="1636"/>
      <w:bookmarkEnd w:id="1637"/>
      <w:bookmarkEnd w:id="1638"/>
    </w:p>
    <w:p w:rsidR="00726A75" w:rsidRPr="00382A07" w:rsidRDefault="00726A75" w:rsidP="00726A75">
      <w:pPr>
        <w:pStyle w:val="3"/>
        <w:rPr>
          <w:szCs w:val="24"/>
        </w:rPr>
      </w:pPr>
      <w:bookmarkStart w:id="1639" w:name="_Toc426108837"/>
      <w:bookmarkStart w:id="1640" w:name="_Ref441574456"/>
      <w:bookmarkStart w:id="1641" w:name="_Toc441575252"/>
      <w:bookmarkStart w:id="1642" w:name="_Toc447269864"/>
      <w:bookmarkStart w:id="1643" w:name="_Toc464120686"/>
      <w:bookmarkStart w:id="1644" w:name="_Toc466970604"/>
      <w:bookmarkStart w:id="1645" w:name="_Toc468462518"/>
      <w:bookmarkStart w:id="1646" w:name="_Toc469482111"/>
      <w:bookmarkStart w:id="1647" w:name="_Toc472411886"/>
      <w:bookmarkStart w:id="1648" w:name="_Toc498588971"/>
      <w:r w:rsidRPr="00382A07">
        <w:rPr>
          <w:szCs w:val="24"/>
        </w:rPr>
        <w:t xml:space="preserve">Форма Расписки  сдачи-приемки </w:t>
      </w:r>
      <w:bookmarkEnd w:id="1639"/>
      <w:r w:rsidRPr="00382A07">
        <w:rPr>
          <w:szCs w:val="24"/>
        </w:rPr>
        <w:t>соглашения о неустойке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9" w:name="_Toc426108838"/>
      <w:bookmarkStart w:id="1650" w:name="_Toc441575253"/>
      <w:bookmarkStart w:id="1651" w:name="_Toc447269865"/>
      <w:bookmarkStart w:id="1652" w:name="_Toc464120687"/>
      <w:bookmarkStart w:id="1653" w:name="_Toc466970605"/>
      <w:bookmarkStart w:id="1654" w:name="_Toc468462519"/>
      <w:bookmarkStart w:id="1655" w:name="_Toc469482112"/>
      <w:bookmarkStart w:id="1656" w:name="_Toc472411887"/>
      <w:bookmarkStart w:id="1657" w:name="_Toc498588972"/>
      <w:r w:rsidRPr="00382A07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8" w:name="_Ref440272274"/>
      <w:bookmarkStart w:id="1659" w:name="_Ref440274756"/>
      <w:bookmarkStart w:id="1660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8"/>
      <w:bookmarkEnd w:id="1659"/>
      <w:bookmarkEnd w:id="1660"/>
    </w:p>
    <w:p w:rsidR="007857E5" w:rsidRPr="00382A07" w:rsidRDefault="007857E5" w:rsidP="007857E5">
      <w:pPr>
        <w:pStyle w:val="3"/>
        <w:rPr>
          <w:szCs w:val="24"/>
        </w:rPr>
      </w:pPr>
      <w:bookmarkStart w:id="1661" w:name="_Toc439170718"/>
      <w:bookmarkStart w:id="1662" w:name="_Toc439172820"/>
      <w:bookmarkStart w:id="1663" w:name="_Toc439173262"/>
      <w:bookmarkStart w:id="1664" w:name="_Toc439238258"/>
      <w:bookmarkStart w:id="1665" w:name="_Toc439252806"/>
      <w:bookmarkStart w:id="1666" w:name="_Toc439323779"/>
      <w:bookmarkStart w:id="1667" w:name="_Toc440357177"/>
      <w:bookmarkStart w:id="1668" w:name="_Toc440359729"/>
      <w:bookmarkStart w:id="1669" w:name="_Toc440632193"/>
      <w:bookmarkStart w:id="1670" w:name="_Toc440876013"/>
      <w:bookmarkStart w:id="1671" w:name="_Toc441131041"/>
      <w:bookmarkStart w:id="1672" w:name="_Toc447269858"/>
      <w:bookmarkStart w:id="1673" w:name="_Toc464120689"/>
      <w:bookmarkStart w:id="1674" w:name="_Toc466970607"/>
      <w:bookmarkStart w:id="1675" w:name="_Toc468462521"/>
      <w:bookmarkStart w:id="1676" w:name="_Toc469482114"/>
      <w:bookmarkStart w:id="1677" w:name="_Toc472411889"/>
      <w:bookmarkStart w:id="1678" w:name="_Toc498588974"/>
      <w:r w:rsidRPr="00382A07">
        <w:rPr>
          <w:szCs w:val="24"/>
        </w:rPr>
        <w:t xml:space="preserve">Форма </w:t>
      </w:r>
      <w:bookmarkEnd w:id="166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9" w:name="_Toc300142269"/>
      <w:bookmarkStart w:id="1680" w:name="_Toc309735391"/>
      <w:bookmarkStart w:id="168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80"/>
      <w:bookmarkEnd w:id="168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82" w:name="_Toc439170719"/>
      <w:bookmarkStart w:id="1683" w:name="_Toc439172821"/>
      <w:bookmarkStart w:id="1684" w:name="_Toc439173263"/>
      <w:bookmarkStart w:id="1685" w:name="_Toc439238259"/>
      <w:bookmarkStart w:id="1686" w:name="_Toc439252807"/>
      <w:bookmarkStart w:id="1687" w:name="_Toc439323780"/>
      <w:bookmarkStart w:id="1688" w:name="_Toc440357178"/>
      <w:bookmarkStart w:id="1689" w:name="_Toc440359730"/>
      <w:bookmarkStart w:id="1690" w:name="_Toc440632194"/>
      <w:bookmarkStart w:id="1691" w:name="_Toc440876014"/>
      <w:bookmarkStart w:id="1692" w:name="_Toc441131042"/>
      <w:bookmarkStart w:id="1693" w:name="_Toc447269859"/>
      <w:bookmarkStart w:id="1694" w:name="_Toc464120690"/>
      <w:bookmarkStart w:id="1695" w:name="_Toc466970608"/>
      <w:bookmarkStart w:id="1696" w:name="_Toc468462522"/>
      <w:bookmarkStart w:id="1697" w:name="_Toc469482115"/>
      <w:bookmarkStart w:id="1698" w:name="_Toc472411890"/>
      <w:bookmarkStart w:id="1699" w:name="_Toc498588975"/>
      <w:r w:rsidRPr="00382A07">
        <w:rPr>
          <w:szCs w:val="24"/>
        </w:rPr>
        <w:lastRenderedPageBreak/>
        <w:t>Инструкции по заполнению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700" w:name="_Ref93268095"/>
      <w:bookmarkStart w:id="1701" w:name="_Ref93268099"/>
      <w:bookmarkStart w:id="1702" w:name="_Toc98253958"/>
      <w:bookmarkStart w:id="1703" w:name="_Toc165173884"/>
      <w:bookmarkStart w:id="1704" w:name="_Toc423423678"/>
      <w:bookmarkStart w:id="1705" w:name="_Ref440272510"/>
      <w:bookmarkStart w:id="1706" w:name="_Ref440274961"/>
      <w:bookmarkStart w:id="1707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708" w:name="_Toc90385125"/>
      <w:bookmarkStart w:id="1709" w:name="_Toc439170705"/>
      <w:bookmarkStart w:id="1710" w:name="_Toc439172807"/>
      <w:bookmarkStart w:id="1711" w:name="_Toc439173268"/>
      <w:bookmarkStart w:id="1712" w:name="_Toc439238264"/>
      <w:bookmarkStart w:id="1713" w:name="_Toc439252812"/>
      <w:bookmarkStart w:id="1714" w:name="_Toc439323785"/>
      <w:bookmarkStart w:id="1715" w:name="_Toc440357183"/>
      <w:bookmarkStart w:id="1716" w:name="_Toc440359735"/>
      <w:bookmarkStart w:id="1717" w:name="_Toc440632199"/>
      <w:bookmarkStart w:id="1718" w:name="_Toc440876016"/>
      <w:bookmarkStart w:id="1719" w:name="_Toc441131044"/>
      <w:bookmarkStart w:id="1720" w:name="_Toc447269861"/>
      <w:bookmarkStart w:id="1721" w:name="_Toc464120692"/>
      <w:bookmarkStart w:id="1722" w:name="_Toc466970610"/>
      <w:bookmarkStart w:id="1723" w:name="_Toc468462524"/>
      <w:bookmarkStart w:id="1724" w:name="_Toc469482117"/>
      <w:bookmarkStart w:id="1725" w:name="_Toc472411892"/>
      <w:bookmarkStart w:id="1726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7" w:name="_Toc90385126"/>
      <w:bookmarkStart w:id="1728" w:name="_Toc98253959"/>
      <w:bookmarkStart w:id="1729" w:name="_Toc157248211"/>
      <w:bookmarkStart w:id="1730" w:name="_Toc157496580"/>
      <w:bookmarkStart w:id="1731" w:name="_Toc158206119"/>
      <w:bookmarkStart w:id="1732" w:name="_Toc164057804"/>
      <w:bookmarkStart w:id="1733" w:name="_Toc164137154"/>
      <w:bookmarkStart w:id="1734" w:name="_Toc164161314"/>
      <w:bookmarkStart w:id="173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6" w:name="_Toc439170706"/>
      <w:bookmarkStart w:id="1737" w:name="_Toc439172808"/>
      <w:bookmarkStart w:id="1738" w:name="_Toc439173269"/>
      <w:bookmarkStart w:id="1739" w:name="_Toc439238265"/>
      <w:bookmarkStart w:id="1740" w:name="_Toc439252813"/>
      <w:bookmarkStart w:id="1741" w:name="_Toc439323786"/>
      <w:bookmarkStart w:id="1742" w:name="_Toc440357184"/>
      <w:bookmarkStart w:id="1743" w:name="_Toc440359736"/>
      <w:bookmarkStart w:id="1744" w:name="_Toc440632200"/>
      <w:bookmarkStart w:id="1745" w:name="_Toc440876017"/>
      <w:bookmarkStart w:id="1746" w:name="_Toc441131045"/>
      <w:bookmarkStart w:id="1747" w:name="_Toc447269862"/>
      <w:bookmarkStart w:id="1748" w:name="_Toc464120693"/>
      <w:bookmarkStart w:id="1749" w:name="_Toc466970611"/>
      <w:bookmarkStart w:id="1750" w:name="_Toc468462525"/>
      <w:bookmarkStart w:id="1751" w:name="_Toc469482118"/>
      <w:bookmarkStart w:id="1752" w:name="_Toc472411893"/>
      <w:bookmarkStart w:id="1753" w:name="_Toc498588978"/>
      <w:r w:rsidRPr="00382A07">
        <w:rPr>
          <w:szCs w:val="24"/>
        </w:rPr>
        <w:lastRenderedPageBreak/>
        <w:t>Инструкции по заполнению</w:t>
      </w:r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E0E" w:rsidRDefault="00572E0E">
      <w:pPr>
        <w:spacing w:line="240" w:lineRule="auto"/>
      </w:pPr>
      <w:r>
        <w:separator/>
      </w:r>
    </w:p>
  </w:endnote>
  <w:endnote w:type="continuationSeparator" w:id="0">
    <w:p w:rsidR="00572E0E" w:rsidRDefault="00572E0E">
      <w:pPr>
        <w:spacing w:line="240" w:lineRule="auto"/>
      </w:pPr>
      <w:r>
        <w:continuationSeparator/>
      </w:r>
    </w:p>
  </w:endnote>
  <w:endnote w:id="1">
    <w:p w:rsidR="00150188" w:rsidRPr="001D6DBB" w:rsidRDefault="00150188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D161E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18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0188" w:rsidRDefault="00150188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FA0376" w:rsidRDefault="0015018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D161E0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D161E0" w:rsidRPr="00FA0376">
      <w:rPr>
        <w:sz w:val="16"/>
        <w:szCs w:val="16"/>
        <w:lang w:eastAsia="ru-RU"/>
      </w:rPr>
      <w:fldChar w:fldCharType="separate"/>
    </w:r>
    <w:r w:rsidR="005B666E">
      <w:rPr>
        <w:noProof/>
        <w:sz w:val="16"/>
        <w:szCs w:val="16"/>
        <w:lang w:eastAsia="ru-RU"/>
      </w:rPr>
      <w:t>3</w:t>
    </w:r>
    <w:r w:rsidR="00D161E0" w:rsidRPr="00FA0376">
      <w:rPr>
        <w:sz w:val="16"/>
        <w:szCs w:val="16"/>
        <w:lang w:eastAsia="ru-RU"/>
      </w:rPr>
      <w:fldChar w:fldCharType="end"/>
    </w:r>
  </w:p>
  <w:p w:rsidR="00150188" w:rsidRPr="00EE0539" w:rsidRDefault="0015018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5B666E" w:rsidRPr="005B666E">
      <w:rPr>
        <w:sz w:val="18"/>
        <w:szCs w:val="18"/>
      </w:rPr>
      <w:t xml:space="preserve">Договора на поставку опор типа </w:t>
    </w:r>
    <w:proofErr w:type="gramStart"/>
    <w:r w:rsidR="005B666E" w:rsidRPr="005B666E">
      <w:rPr>
        <w:sz w:val="18"/>
        <w:szCs w:val="18"/>
      </w:rPr>
      <w:t>СВ</w:t>
    </w:r>
    <w:proofErr w:type="gramEnd"/>
    <w:r w:rsidR="005B666E" w:rsidRPr="005B666E">
      <w:rPr>
        <w:sz w:val="18"/>
        <w:szCs w:val="18"/>
      </w:rPr>
      <w:t xml:space="preserve"> для нужд ПАО «МРСК Центра» (филиала «Белгородэнерго»)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E0E" w:rsidRDefault="00572E0E">
      <w:pPr>
        <w:spacing w:line="240" w:lineRule="auto"/>
      </w:pPr>
      <w:r>
        <w:separator/>
      </w:r>
    </w:p>
  </w:footnote>
  <w:footnote w:type="continuationSeparator" w:id="0">
    <w:p w:rsidR="00572E0E" w:rsidRDefault="00572E0E">
      <w:pPr>
        <w:spacing w:line="240" w:lineRule="auto"/>
      </w:pPr>
      <w:r>
        <w:continuationSeparator/>
      </w:r>
    </w:p>
  </w:footnote>
  <w:footnote w:id="1">
    <w:p w:rsidR="00150188" w:rsidRPr="00B36685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150188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150188" w:rsidRDefault="00150188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150188" w:rsidRDefault="00150188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930031" w:rsidRDefault="00150188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4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3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2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0E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666E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mailto:Lazareva.TV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Ostonen.IA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azareva.TV@mrsk-1.ru" TargetMode="External"/><Relationship Id="rId20" Type="http://schemas.openxmlformats.org/officeDocument/2006/relationships/hyperlink" Target="http://www.b2b-mrsk.ru/" TargetMode="External"/><Relationship Id="rId29" Type="http://schemas.openxmlformats.org/officeDocument/2006/relationships/footer" Target="footer6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34D13-69AF-486E-A8EF-91B4F04E4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89</Pages>
  <Words>30344</Words>
  <Characters>172967</Characters>
  <Application>Microsoft Office Word</Application>
  <DocSecurity>0</DocSecurity>
  <Lines>1441</Lines>
  <Paragraphs>405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202906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57</cp:revision>
  <cp:lastPrinted>2015-12-29T14:27:00Z</cp:lastPrinted>
  <dcterms:created xsi:type="dcterms:W3CDTF">2016-12-02T12:44:00Z</dcterms:created>
  <dcterms:modified xsi:type="dcterms:W3CDTF">2018-05-10T14:17:00Z</dcterms:modified>
</cp:coreProperties>
</file>